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2B89A"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32D509D0" wp14:editId="31E62F94">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6BB08F76"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6F7C7F73"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16325A0A" w14:textId="77777777" w:rsidR="000668DE" w:rsidRPr="00360CF1" w:rsidRDefault="000668DE" w:rsidP="000668DE">
      <w:pPr>
        <w:rPr>
          <w:sz w:val="36"/>
          <w:szCs w:val="36"/>
        </w:rPr>
      </w:pPr>
    </w:p>
    <w:p w14:paraId="24B4DD78" w14:textId="77777777" w:rsidR="000668DE" w:rsidRPr="00360CF1" w:rsidRDefault="000668DE" w:rsidP="000668DE">
      <w:pPr>
        <w:pStyle w:val="1"/>
        <w:rPr>
          <w:szCs w:val="44"/>
        </w:rPr>
      </w:pPr>
      <w:r w:rsidRPr="00360CF1">
        <w:rPr>
          <w:szCs w:val="44"/>
        </w:rPr>
        <w:t>ПОСТАНОВЛЕНИЕ</w:t>
      </w:r>
    </w:p>
    <w:p w14:paraId="49A10209"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08EB983B" w14:textId="77777777">
        <w:tc>
          <w:tcPr>
            <w:tcW w:w="4952" w:type="dxa"/>
            <w:tcBorders>
              <w:top w:val="nil"/>
              <w:left w:val="nil"/>
              <w:bottom w:val="nil"/>
              <w:right w:val="nil"/>
            </w:tcBorders>
          </w:tcPr>
          <w:p w14:paraId="40D7EB03" w14:textId="77777777" w:rsidR="000668DE" w:rsidRPr="00360CF1" w:rsidRDefault="000668DE" w:rsidP="004B6EA1">
            <w:r w:rsidRPr="00360CF1">
              <w:t xml:space="preserve">от </w:t>
            </w:r>
            <w:r w:rsidR="00F472EA">
              <w:t>09.06.2021</w:t>
            </w:r>
          </w:p>
          <w:p w14:paraId="365FA077" w14:textId="77777777" w:rsidR="000668DE" w:rsidRPr="00360CF1" w:rsidRDefault="000668DE" w:rsidP="004B6EA1">
            <w:pPr>
              <w:rPr>
                <w:sz w:val="10"/>
                <w:szCs w:val="10"/>
              </w:rPr>
            </w:pPr>
          </w:p>
          <w:p w14:paraId="0D9BCEEC"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2D5DF779" w14:textId="77777777" w:rsidR="000668DE" w:rsidRPr="00360CF1" w:rsidRDefault="000668DE" w:rsidP="00F472EA">
            <w:pPr>
              <w:tabs>
                <w:tab w:val="left" w:pos="3123"/>
                <w:tab w:val="left" w:pos="3270"/>
              </w:tabs>
              <w:jc w:val="right"/>
            </w:pPr>
            <w:r w:rsidRPr="00360CF1">
              <w:t xml:space="preserve">№ </w:t>
            </w:r>
            <w:r w:rsidR="00F472EA">
              <w:t>997</w:t>
            </w:r>
            <w:r w:rsidRPr="00360CF1">
              <w:t xml:space="preserve">          </w:t>
            </w:r>
          </w:p>
        </w:tc>
      </w:tr>
    </w:tbl>
    <w:p w14:paraId="513BB68C" w14:textId="77777777" w:rsidR="00A27B69" w:rsidRPr="00A27B69" w:rsidRDefault="00A27B69" w:rsidP="00A27B69">
      <w:pPr>
        <w:ind w:right="5103"/>
        <w:rPr>
          <w:szCs w:val="20"/>
        </w:rPr>
      </w:pPr>
    </w:p>
    <w:p w14:paraId="7AD6EBA7" w14:textId="77777777" w:rsidR="002953D5" w:rsidRDefault="002953D5" w:rsidP="00E86C28">
      <w:pPr>
        <w:adjustRightInd w:val="0"/>
        <w:jc w:val="both"/>
        <w:outlineLvl w:val="0"/>
        <w:rPr>
          <w:szCs w:val="20"/>
        </w:rPr>
      </w:pPr>
    </w:p>
    <w:p w14:paraId="221B5ADC" w14:textId="77777777" w:rsidR="00B831E9" w:rsidRPr="007932F0" w:rsidRDefault="00B831E9" w:rsidP="007C63F3">
      <w:pPr>
        <w:ind w:right="5103"/>
        <w:jc w:val="both"/>
        <w:rPr>
          <w:rFonts w:eastAsia="Calibri"/>
          <w:lang w:eastAsia="en-US"/>
        </w:rPr>
      </w:pPr>
      <w:r w:rsidRPr="007932F0">
        <w:rPr>
          <w:rFonts w:eastAsia="Calibri"/>
          <w:lang w:eastAsia="en-US"/>
        </w:rPr>
        <w:t>О внесении изменений в некоторые постановления администрации района</w:t>
      </w:r>
    </w:p>
    <w:p w14:paraId="0E7960B3" w14:textId="77777777" w:rsidR="00B831E9" w:rsidRPr="000264A4" w:rsidRDefault="00B831E9" w:rsidP="00B831E9">
      <w:pPr>
        <w:autoSpaceDE w:val="0"/>
        <w:autoSpaceDN w:val="0"/>
        <w:adjustRightInd w:val="0"/>
        <w:ind w:right="5668" w:firstLine="709"/>
        <w:jc w:val="both"/>
        <w:rPr>
          <w:bCs/>
          <w:color w:val="FF0000"/>
        </w:rPr>
      </w:pPr>
    </w:p>
    <w:p w14:paraId="617F5E09" w14:textId="77777777" w:rsidR="00B831E9" w:rsidRPr="00ED332E" w:rsidRDefault="00B831E9" w:rsidP="00B831E9">
      <w:pPr>
        <w:autoSpaceDE w:val="0"/>
        <w:autoSpaceDN w:val="0"/>
        <w:adjustRightInd w:val="0"/>
        <w:ind w:firstLine="709"/>
        <w:jc w:val="both"/>
        <w:rPr>
          <w:b/>
          <w:bCs/>
        </w:rPr>
      </w:pPr>
    </w:p>
    <w:p w14:paraId="6E476325" w14:textId="77777777" w:rsidR="00B831E9" w:rsidRPr="00ED332E" w:rsidRDefault="00B831E9" w:rsidP="00B831E9">
      <w:pPr>
        <w:autoSpaceDE w:val="0"/>
        <w:autoSpaceDN w:val="0"/>
        <w:adjustRightInd w:val="0"/>
        <w:ind w:firstLine="709"/>
        <w:jc w:val="both"/>
        <w:rPr>
          <w:bCs/>
        </w:rPr>
      </w:pPr>
      <w:r w:rsidRPr="00620BF3">
        <w:t xml:space="preserve">В соответствии с </w:t>
      </w:r>
      <w:r>
        <w:t>Федеральными</w:t>
      </w:r>
      <w:r w:rsidRPr="00620BF3">
        <w:t xml:space="preserve"> закон</w:t>
      </w:r>
      <w:r>
        <w:t>ами</w:t>
      </w:r>
      <w:r w:rsidRPr="00620BF3">
        <w:t xml:space="preserve"> от 29.12.2017 </w:t>
      </w:r>
      <w:r>
        <w:t>№</w:t>
      </w:r>
      <w:r w:rsidRPr="00620BF3">
        <w:t xml:space="preserve"> 479-ФЗ </w:t>
      </w:r>
      <w:r w:rsidR="007C63F3">
        <w:t xml:space="preserve">                      </w:t>
      </w:r>
      <w:r>
        <w:t>«</w:t>
      </w:r>
      <w:r w:rsidRPr="00620BF3">
        <w:t xml:space="preserve">О внесении изменений в Федеральный закон </w:t>
      </w:r>
      <w:r>
        <w:t>«</w:t>
      </w:r>
      <w:r w:rsidRPr="00620BF3">
        <w:t>Об организации предоставления государственных и муниципальных услуг</w:t>
      </w:r>
      <w:r>
        <w:t>»</w:t>
      </w:r>
      <w:r w:rsidRPr="00620BF3">
        <w:t xml:space="preserve">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w:t>
      </w:r>
      <w:r>
        <w:t xml:space="preserve">», </w:t>
      </w:r>
      <w:r w:rsidR="007C63F3">
        <w:t xml:space="preserve">             </w:t>
      </w:r>
      <w:r w:rsidRPr="00620BF3">
        <w:t xml:space="preserve">от 27.12.2019 </w:t>
      </w:r>
      <w:r>
        <w:t>№</w:t>
      </w:r>
      <w:r w:rsidRPr="00620BF3">
        <w:t xml:space="preserve"> 502-ФЗ </w:t>
      </w:r>
      <w:r>
        <w:t>«</w:t>
      </w:r>
      <w:r w:rsidRPr="00620BF3">
        <w:t xml:space="preserve">О внесении изменений в Земельный кодекс Российской Федерации и Федеральный закон </w:t>
      </w:r>
      <w:r>
        <w:t>«</w:t>
      </w:r>
      <w:r w:rsidRPr="00620BF3">
        <w:t>Об аквакультуре (рыбоводстве) и о внесении изменений в отдельные законодательные акты Российской Федерации</w:t>
      </w:r>
      <w:r>
        <w:t>», от 30.12.2020 №</w:t>
      </w:r>
      <w:r w:rsidRPr="00BE1C8A">
        <w:t xml:space="preserve"> 494-ФЗ</w:t>
      </w:r>
      <w:r>
        <w:t xml:space="preserve"> «</w:t>
      </w:r>
      <w:r w:rsidRPr="00BE1C8A">
        <w:t xml:space="preserve">О внесении изменений </w:t>
      </w:r>
      <w:r w:rsidR="007C63F3">
        <w:t xml:space="preserve">                                          </w:t>
      </w:r>
      <w:r w:rsidRPr="00BE1C8A">
        <w:t>в Градостроительный кодекс Российской Федерации и отдельные законодательные акты Российской Федерации в целях обеспечения комплексного разви</w:t>
      </w:r>
      <w:r>
        <w:t>тия территорий», от 30.12.2020 № 509-ФЗ «О внесении изменении в отдельные законодательные акты Российской Федерации»</w:t>
      </w:r>
      <w:r w:rsidR="007C63F3">
        <w:t>,</w:t>
      </w:r>
      <w:r>
        <w:t xml:space="preserve"> </w:t>
      </w:r>
      <w:r w:rsidRPr="00ED332E">
        <w:t xml:space="preserve">в целях </w:t>
      </w:r>
      <w:r w:rsidRPr="00ED332E">
        <w:rPr>
          <w:bCs/>
        </w:rPr>
        <w:t>приведения муниципальных правовых актов</w:t>
      </w:r>
      <w:r>
        <w:rPr>
          <w:bCs/>
        </w:rPr>
        <w:t xml:space="preserve"> </w:t>
      </w:r>
      <w:r w:rsidRPr="00ED332E">
        <w:rPr>
          <w:bCs/>
        </w:rPr>
        <w:t>в соответствие с действующим законодательством</w:t>
      </w:r>
      <w:r>
        <w:rPr>
          <w:bCs/>
        </w:rPr>
        <w:t xml:space="preserve"> и в</w:t>
      </w:r>
      <w:r w:rsidRPr="00620BF3">
        <w:rPr>
          <w:bCs/>
        </w:rPr>
        <w:t xml:space="preserve"> связи с утверждением новой структуры и штатного расписания администрации района</w:t>
      </w:r>
      <w:r w:rsidRPr="00ED332E">
        <w:t>:</w:t>
      </w:r>
    </w:p>
    <w:p w14:paraId="43B38784" w14:textId="77777777" w:rsidR="00B831E9" w:rsidRPr="00ED332E" w:rsidRDefault="00B831E9" w:rsidP="00B831E9">
      <w:pPr>
        <w:autoSpaceDE w:val="0"/>
        <w:autoSpaceDN w:val="0"/>
        <w:adjustRightInd w:val="0"/>
        <w:ind w:firstLine="709"/>
        <w:jc w:val="both"/>
        <w:rPr>
          <w:b/>
          <w:bCs/>
        </w:rPr>
      </w:pPr>
    </w:p>
    <w:p w14:paraId="59629D35" w14:textId="77777777" w:rsidR="00B831E9" w:rsidRPr="00624EE8" w:rsidRDefault="00B831E9" w:rsidP="00624EE8">
      <w:pPr>
        <w:autoSpaceDE w:val="0"/>
        <w:autoSpaceDN w:val="0"/>
        <w:adjustRightInd w:val="0"/>
        <w:ind w:firstLine="709"/>
        <w:jc w:val="both"/>
        <w:rPr>
          <w:bCs/>
          <w:iCs/>
        </w:rPr>
      </w:pPr>
      <w:r w:rsidRPr="00AE6DA7">
        <w:rPr>
          <w:bCs/>
        </w:rPr>
        <w:t>1. Внести в приложение к постановлению администрации района</w:t>
      </w:r>
      <w:r>
        <w:rPr>
          <w:bCs/>
        </w:rPr>
        <w:t xml:space="preserve"> </w:t>
      </w:r>
      <w:r w:rsidR="007C63F3">
        <w:rPr>
          <w:bCs/>
        </w:rPr>
        <w:t xml:space="preserve">                             </w:t>
      </w:r>
      <w:r>
        <w:rPr>
          <w:bCs/>
        </w:rPr>
        <w:t>от 03.12.2015</w:t>
      </w:r>
      <w:r w:rsidRPr="00AE6DA7">
        <w:rPr>
          <w:bCs/>
        </w:rPr>
        <w:t xml:space="preserve"> № </w:t>
      </w:r>
      <w:r>
        <w:rPr>
          <w:bCs/>
        </w:rPr>
        <w:t>2397</w:t>
      </w:r>
      <w:r w:rsidRPr="00AE6DA7">
        <w:rPr>
          <w:bCs/>
        </w:rPr>
        <w:t xml:space="preserve"> «Об утверждении административного регламента предоставления муниципальной услуги </w:t>
      </w:r>
      <w:r>
        <w:rPr>
          <w:bCs/>
        </w:rPr>
        <w:t>«</w:t>
      </w:r>
      <w:r w:rsidRPr="00D57095">
        <w:rPr>
          <w:bCs/>
        </w:rPr>
        <w:t xml:space="preserve">Предоставление земельных участков </w:t>
      </w:r>
      <w:r w:rsidR="007C63F3">
        <w:rPr>
          <w:bCs/>
        </w:rPr>
        <w:t xml:space="preserve">         </w:t>
      </w:r>
      <w:r w:rsidRPr="00D57095">
        <w:rPr>
          <w:bCs/>
        </w:rPr>
        <w:t>в собственность для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r>
        <w:rPr>
          <w:bCs/>
        </w:rPr>
        <w:t>»</w:t>
      </w:r>
      <w:r w:rsidRPr="00AE6DA7">
        <w:rPr>
          <w:bCs/>
        </w:rPr>
        <w:t xml:space="preserve"> </w:t>
      </w:r>
      <w:r w:rsidR="00624EE8" w:rsidRPr="00624EE8">
        <w:rPr>
          <w:bCs/>
          <w:iCs/>
        </w:rPr>
        <w:t xml:space="preserve">(с изменениями от </w:t>
      </w:r>
      <w:hyperlink r:id="rId9" w:tgtFrame="ChangingDocument" w:tooltip="О внесении изменений в некоторые постановления администрации района" w:history="1">
        <w:r w:rsidR="00624EE8" w:rsidRPr="00624EE8">
          <w:rPr>
            <w:rStyle w:val="af9"/>
            <w:bCs/>
            <w:iCs/>
            <w:color w:val="auto"/>
            <w:u w:val="none"/>
          </w:rPr>
          <w:t>09.03.2016 № 604</w:t>
        </w:r>
      </w:hyperlink>
      <w:r w:rsidR="00624EE8" w:rsidRPr="00624EE8">
        <w:rPr>
          <w:bCs/>
          <w:iCs/>
        </w:rPr>
        <w:t xml:space="preserve">, </w:t>
      </w:r>
      <w:r w:rsidR="00624EE8" w:rsidRPr="00624EE8">
        <w:rPr>
          <w:bCs/>
        </w:rPr>
        <w:t xml:space="preserve">от </w:t>
      </w:r>
      <w:hyperlink r:id="rId10" w:tgtFrame="ChangingDocument" w:history="1">
        <w:r w:rsidR="00624EE8" w:rsidRPr="00624EE8">
          <w:rPr>
            <w:rStyle w:val="af9"/>
            <w:bCs/>
            <w:color w:val="auto"/>
            <w:u w:val="none"/>
          </w:rPr>
          <w:t>18.07.2016                        № 1727</w:t>
        </w:r>
      </w:hyperlink>
      <w:r w:rsidR="00624EE8" w:rsidRPr="00624EE8">
        <w:rPr>
          <w:bCs/>
        </w:rPr>
        <w:t xml:space="preserve">, </w:t>
      </w:r>
      <w:r w:rsidR="00624EE8" w:rsidRPr="00624EE8">
        <w:rPr>
          <w:bCs/>
          <w:iCs/>
        </w:rPr>
        <w:t xml:space="preserve">от </w:t>
      </w:r>
      <w:hyperlink r:id="rId11" w:tgtFrame="ChangingDocument" w:tooltip="О внесении изменений в некоторые постановления администрации района" w:history="1">
        <w:r w:rsidR="00624EE8" w:rsidRPr="00624EE8">
          <w:rPr>
            <w:rStyle w:val="af9"/>
            <w:bCs/>
            <w:iCs/>
            <w:color w:val="auto"/>
            <w:u w:val="none"/>
          </w:rPr>
          <w:t>12.10.2016 № 2347</w:t>
        </w:r>
      </w:hyperlink>
      <w:r w:rsidR="00624EE8" w:rsidRPr="00624EE8">
        <w:rPr>
          <w:bCs/>
          <w:iCs/>
        </w:rPr>
        <w:t xml:space="preserve">, от </w:t>
      </w:r>
      <w:hyperlink r:id="rId12" w:tgtFrame="ChangingDocument" w:history="1">
        <w:r w:rsidR="00624EE8" w:rsidRPr="00624EE8">
          <w:rPr>
            <w:rStyle w:val="af9"/>
            <w:bCs/>
            <w:color w:val="auto"/>
            <w:u w:val="none"/>
          </w:rPr>
          <w:t>06.02.2017 № 124</w:t>
        </w:r>
      </w:hyperlink>
      <w:r w:rsidR="00624EE8" w:rsidRPr="00624EE8">
        <w:rPr>
          <w:bCs/>
        </w:rPr>
        <w:t>,</w:t>
      </w:r>
      <w:r w:rsidR="00624EE8" w:rsidRPr="00624EE8">
        <w:rPr>
          <w:bCs/>
          <w:iCs/>
        </w:rPr>
        <w:t xml:space="preserve"> от </w:t>
      </w:r>
      <w:hyperlink r:id="rId13" w:tgtFrame="ChangingDocument" w:history="1">
        <w:r w:rsidR="00624EE8" w:rsidRPr="00624EE8">
          <w:rPr>
            <w:rStyle w:val="af9"/>
            <w:bCs/>
            <w:iCs/>
            <w:color w:val="auto"/>
            <w:u w:val="none"/>
          </w:rPr>
          <w:t>15.05.2017 № 967</w:t>
        </w:r>
      </w:hyperlink>
      <w:r w:rsidR="00624EE8" w:rsidRPr="00624EE8">
        <w:rPr>
          <w:bCs/>
          <w:iCs/>
        </w:rPr>
        <w:t xml:space="preserve">,                             </w:t>
      </w:r>
      <w:r w:rsidR="00624EE8" w:rsidRPr="00624EE8">
        <w:rPr>
          <w:bCs/>
          <w:iCs/>
        </w:rPr>
        <w:lastRenderedPageBreak/>
        <w:t xml:space="preserve">от </w:t>
      </w:r>
      <w:hyperlink r:id="rId14" w:tgtFrame="ChangingDocument" w:history="1">
        <w:r w:rsidR="00624EE8" w:rsidRPr="00624EE8">
          <w:rPr>
            <w:rStyle w:val="af9"/>
            <w:bCs/>
            <w:iCs/>
            <w:color w:val="auto"/>
            <w:u w:val="none"/>
          </w:rPr>
          <w:t>29.09.2017 № 1979</w:t>
        </w:r>
      </w:hyperlink>
      <w:r w:rsidR="00624EE8" w:rsidRPr="00624EE8">
        <w:rPr>
          <w:bCs/>
          <w:iCs/>
        </w:rPr>
        <w:t xml:space="preserve">, от </w:t>
      </w:r>
      <w:hyperlink r:id="rId15" w:tgtFrame="ChangingDocument" w:history="1">
        <w:r w:rsidR="00624EE8" w:rsidRPr="00624EE8">
          <w:rPr>
            <w:rStyle w:val="af9"/>
            <w:bCs/>
            <w:iCs/>
            <w:color w:val="auto"/>
            <w:u w:val="none"/>
          </w:rPr>
          <w:t>25.05.2018 № 1221</w:t>
        </w:r>
      </w:hyperlink>
      <w:r w:rsidR="00624EE8" w:rsidRPr="00624EE8">
        <w:rPr>
          <w:bCs/>
          <w:iCs/>
        </w:rPr>
        <w:t xml:space="preserve">, от </w:t>
      </w:r>
      <w:hyperlink r:id="rId16" w:tgtFrame="ChangingDocument" w:history="1">
        <w:r w:rsidR="00624EE8" w:rsidRPr="00624EE8">
          <w:rPr>
            <w:rStyle w:val="af9"/>
            <w:bCs/>
            <w:iCs/>
            <w:color w:val="auto"/>
            <w:u w:val="none"/>
          </w:rPr>
          <w:t>25.06.2018 № 1421</w:t>
        </w:r>
      </w:hyperlink>
      <w:r w:rsidR="00624EE8" w:rsidRPr="00624EE8">
        <w:rPr>
          <w:bCs/>
          <w:iCs/>
        </w:rPr>
        <w:t xml:space="preserve">,                                     от </w:t>
      </w:r>
      <w:hyperlink r:id="rId17" w:tooltip="постановление от 15.01.2019 0:00:00 №97 Администрация Нижневартовского района&#10;&#10;О внесении изменений в некоторые постановления администрации района" w:history="1">
        <w:r w:rsidR="00624EE8" w:rsidRPr="00624EE8">
          <w:rPr>
            <w:rStyle w:val="af9"/>
            <w:bCs/>
            <w:iCs/>
            <w:color w:val="auto"/>
            <w:u w:val="none"/>
          </w:rPr>
          <w:t>15.01.2019 № 97</w:t>
        </w:r>
      </w:hyperlink>
      <w:r w:rsidR="00624EE8" w:rsidRPr="00624EE8">
        <w:rPr>
          <w:bCs/>
          <w:iCs/>
        </w:rPr>
        <w:t xml:space="preserve">) </w:t>
      </w:r>
      <w:r w:rsidRPr="00AE6DA7">
        <w:rPr>
          <w:bCs/>
        </w:rPr>
        <w:t>следующие изменения:</w:t>
      </w:r>
    </w:p>
    <w:p w14:paraId="3735D452" w14:textId="77777777" w:rsidR="00B831E9" w:rsidRDefault="00B831E9" w:rsidP="00B831E9">
      <w:pPr>
        <w:autoSpaceDE w:val="0"/>
        <w:autoSpaceDN w:val="0"/>
        <w:adjustRightInd w:val="0"/>
        <w:ind w:firstLine="709"/>
        <w:jc w:val="both"/>
        <w:rPr>
          <w:bCs/>
        </w:rPr>
      </w:pPr>
      <w:r w:rsidRPr="00AE6DA7">
        <w:rPr>
          <w:bCs/>
        </w:rPr>
        <w:t>1.1.</w:t>
      </w:r>
      <w:r w:rsidRPr="00AE6DA7">
        <w:rPr>
          <w:bCs/>
        </w:rPr>
        <w:tab/>
      </w:r>
      <w:r>
        <w:rPr>
          <w:bCs/>
        </w:rPr>
        <w:t xml:space="preserve">В абзаце первом пункта 3 </w:t>
      </w:r>
      <w:r w:rsidRPr="00AE6DA7">
        <w:rPr>
          <w:bCs/>
        </w:rPr>
        <w:t>слов</w:t>
      </w:r>
      <w:r>
        <w:rPr>
          <w:bCs/>
        </w:rPr>
        <w:t>а «</w:t>
      </w:r>
      <w:r w:rsidRPr="00895A98">
        <w:rPr>
          <w:rFonts w:eastAsia="Calibri"/>
          <w:lang w:eastAsia="en-US"/>
        </w:rPr>
        <w:t>администрации района</w:t>
      </w:r>
      <w:r>
        <w:rPr>
          <w:bCs/>
        </w:rPr>
        <w:t>»</w:t>
      </w:r>
      <w:r w:rsidRPr="00AE6DA7">
        <w:rPr>
          <w:bCs/>
        </w:rPr>
        <w:t xml:space="preserve"> заменить словами «управления экологии, природопользования, земельных ресурсов, </w:t>
      </w:r>
      <w:r w:rsidR="007C63F3">
        <w:rPr>
          <w:bCs/>
        </w:rPr>
        <w:t xml:space="preserve">                      </w:t>
      </w:r>
      <w:r w:rsidRPr="00AE6DA7">
        <w:rPr>
          <w:bCs/>
        </w:rPr>
        <w:t>по жилищным вопросам и муниципальной собственности</w:t>
      </w:r>
      <w:r>
        <w:rPr>
          <w:bCs/>
        </w:rPr>
        <w:t xml:space="preserve"> </w:t>
      </w:r>
      <w:r w:rsidRPr="00895A98">
        <w:rPr>
          <w:rFonts w:eastAsia="Calibri"/>
          <w:lang w:eastAsia="en-US"/>
        </w:rPr>
        <w:t>администрации района</w:t>
      </w:r>
      <w:r>
        <w:rPr>
          <w:bCs/>
        </w:rPr>
        <w:t xml:space="preserve"> (далее – </w:t>
      </w:r>
      <w:r w:rsidRPr="00AE6DA7">
        <w:rPr>
          <w:bCs/>
        </w:rPr>
        <w:t>отдел по жилищным вопросам и муниципальной собственности</w:t>
      </w:r>
      <w:r>
        <w:rPr>
          <w:bCs/>
        </w:rPr>
        <w:t>)</w:t>
      </w:r>
      <w:r w:rsidRPr="00AE6DA7">
        <w:rPr>
          <w:bCs/>
        </w:rPr>
        <w:t>».</w:t>
      </w:r>
    </w:p>
    <w:p w14:paraId="271F0E01" w14:textId="77777777" w:rsidR="00B831E9" w:rsidRPr="00AE6DA7" w:rsidRDefault="00B831E9" w:rsidP="00B831E9">
      <w:pPr>
        <w:autoSpaceDE w:val="0"/>
        <w:autoSpaceDN w:val="0"/>
        <w:adjustRightInd w:val="0"/>
        <w:ind w:firstLine="709"/>
        <w:jc w:val="both"/>
        <w:rPr>
          <w:bCs/>
        </w:rPr>
      </w:pPr>
      <w:r>
        <w:rPr>
          <w:bCs/>
        </w:rPr>
        <w:t xml:space="preserve">1.2. </w:t>
      </w:r>
      <w:r w:rsidR="004C46DA">
        <w:rPr>
          <w:bCs/>
        </w:rPr>
        <w:t>В</w:t>
      </w:r>
      <w:r w:rsidRPr="00AB6A6D">
        <w:rPr>
          <w:bCs/>
        </w:rPr>
        <w:t xml:space="preserve"> пунктах </w:t>
      </w:r>
      <w:r>
        <w:rPr>
          <w:bCs/>
        </w:rPr>
        <w:t>3, 12, приложении 1</w:t>
      </w:r>
      <w:r w:rsidRPr="00AB6A6D">
        <w:rPr>
          <w:bCs/>
        </w:rPr>
        <w:t xml:space="preserve"> к административному регламенту предоставления муниципальной услуги «</w:t>
      </w:r>
      <w:r w:rsidRPr="00D57095">
        <w:rPr>
          <w:bCs/>
        </w:rPr>
        <w:t>Предоставление земельных участков в собственность для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r w:rsidRPr="00AB6A6D">
        <w:rPr>
          <w:bCs/>
        </w:rPr>
        <w:t>»</w:t>
      </w:r>
      <w:r>
        <w:rPr>
          <w:bCs/>
        </w:rPr>
        <w:t xml:space="preserve"> </w:t>
      </w:r>
      <w:r w:rsidRPr="00AB6A6D">
        <w:rPr>
          <w:bCs/>
        </w:rPr>
        <w:t xml:space="preserve">слово «бюджетное» </w:t>
      </w:r>
      <w:r w:rsidR="004C46DA">
        <w:rPr>
          <w:bCs/>
        </w:rPr>
        <w:t>з</w:t>
      </w:r>
      <w:r w:rsidR="004C46DA" w:rsidRPr="00AB6A6D">
        <w:rPr>
          <w:bCs/>
        </w:rPr>
        <w:t xml:space="preserve">аменить </w:t>
      </w:r>
      <w:r w:rsidRPr="00AB6A6D">
        <w:rPr>
          <w:bCs/>
        </w:rPr>
        <w:t xml:space="preserve">словом «казенное» </w:t>
      </w:r>
      <w:r w:rsidR="004C46DA">
        <w:rPr>
          <w:bCs/>
        </w:rPr>
        <w:t xml:space="preserve">                           </w:t>
      </w:r>
      <w:r w:rsidRPr="00AB6A6D">
        <w:rPr>
          <w:bCs/>
        </w:rPr>
        <w:t>в соответствующих падежах.</w:t>
      </w:r>
    </w:p>
    <w:p w14:paraId="6D690963" w14:textId="77777777" w:rsidR="00B831E9" w:rsidRDefault="00B831E9" w:rsidP="00B831E9">
      <w:pPr>
        <w:autoSpaceDE w:val="0"/>
        <w:autoSpaceDN w:val="0"/>
        <w:adjustRightInd w:val="0"/>
        <w:ind w:firstLine="709"/>
        <w:jc w:val="both"/>
        <w:rPr>
          <w:bCs/>
        </w:rPr>
      </w:pPr>
      <w:r w:rsidRPr="00AE6DA7">
        <w:rPr>
          <w:bCs/>
        </w:rPr>
        <w:t>1.</w:t>
      </w:r>
      <w:r>
        <w:rPr>
          <w:bCs/>
        </w:rPr>
        <w:t>3</w:t>
      </w:r>
      <w:r w:rsidRPr="00AE6DA7">
        <w:rPr>
          <w:bCs/>
        </w:rPr>
        <w:t>.</w:t>
      </w:r>
      <w:r w:rsidRPr="00AE6DA7">
        <w:rPr>
          <w:bCs/>
        </w:rPr>
        <w:tab/>
      </w:r>
      <w:r>
        <w:rPr>
          <w:bCs/>
        </w:rPr>
        <w:t xml:space="preserve">В пункте </w:t>
      </w:r>
      <w:r w:rsidRPr="00B81837">
        <w:rPr>
          <w:bCs/>
        </w:rPr>
        <w:t>4</w:t>
      </w:r>
      <w:r>
        <w:rPr>
          <w:bCs/>
        </w:rPr>
        <w:t>:</w:t>
      </w:r>
    </w:p>
    <w:p w14:paraId="719A10AD" w14:textId="77777777" w:rsidR="00B831E9" w:rsidRDefault="00B831E9" w:rsidP="00B831E9">
      <w:pPr>
        <w:autoSpaceDE w:val="0"/>
        <w:autoSpaceDN w:val="0"/>
        <w:adjustRightInd w:val="0"/>
        <w:ind w:firstLine="709"/>
        <w:jc w:val="both"/>
        <w:rPr>
          <w:bCs/>
        </w:rPr>
      </w:pPr>
      <w:r>
        <w:rPr>
          <w:bCs/>
        </w:rPr>
        <w:t>а)</w:t>
      </w:r>
      <w:r w:rsidRPr="00B81837">
        <w:rPr>
          <w:bCs/>
        </w:rPr>
        <w:t xml:space="preserve"> </w:t>
      </w:r>
      <w:r>
        <w:rPr>
          <w:bCs/>
        </w:rPr>
        <w:t>слова «</w:t>
      </w:r>
      <w:r w:rsidRPr="00B81837">
        <w:rPr>
          <w:bCs/>
        </w:rPr>
        <w:t xml:space="preserve">муниципального автономного учреждения Нижневартовского района «Многофункциональный центр предоставления государственных и муниципальных услуг» </w:t>
      </w:r>
      <w:r w:rsidR="004C46DA">
        <w:rPr>
          <w:bCs/>
        </w:rPr>
        <w:t xml:space="preserve">заменить </w:t>
      </w:r>
      <w:r>
        <w:rPr>
          <w:bCs/>
        </w:rPr>
        <w:t>словами «</w:t>
      </w:r>
      <w:r w:rsidRPr="00B81837">
        <w:rPr>
          <w:bCs/>
        </w:rPr>
        <w:t>филиала автономного учреждения Ханты-Мансийского автономного округа - Югры «Многофункциональный центр Югры» в Нижневартовском районе</w:t>
      </w:r>
      <w:r>
        <w:rPr>
          <w:bCs/>
        </w:rPr>
        <w:t>»;</w:t>
      </w:r>
    </w:p>
    <w:p w14:paraId="3E7EA479" w14:textId="77777777" w:rsidR="00B831E9" w:rsidRDefault="00B831E9" w:rsidP="00B831E9">
      <w:pPr>
        <w:autoSpaceDE w:val="0"/>
        <w:autoSpaceDN w:val="0"/>
        <w:adjustRightInd w:val="0"/>
        <w:ind w:firstLine="709"/>
        <w:jc w:val="both"/>
        <w:rPr>
          <w:bCs/>
        </w:rPr>
      </w:pPr>
      <w:r>
        <w:rPr>
          <w:bCs/>
        </w:rPr>
        <w:t>б) слова «</w:t>
      </w:r>
      <w:r w:rsidRPr="002D747A">
        <w:rPr>
          <w:bCs/>
        </w:rPr>
        <w:t xml:space="preserve">телефоны для справок: 8 (3466) 28-10-50, 28-10-48, </w:t>
      </w:r>
      <w:r w:rsidR="006C3070">
        <w:rPr>
          <w:bCs/>
        </w:rPr>
        <w:t xml:space="preserve">    </w:t>
      </w:r>
      <w:r w:rsidRPr="002D747A">
        <w:rPr>
          <w:bCs/>
        </w:rPr>
        <w:t>28-10-55, 28-10-25</w:t>
      </w:r>
      <w:r>
        <w:rPr>
          <w:bCs/>
        </w:rPr>
        <w:t xml:space="preserve">» </w:t>
      </w:r>
      <w:r w:rsidR="004C46DA">
        <w:rPr>
          <w:bCs/>
        </w:rPr>
        <w:t xml:space="preserve">заменить </w:t>
      </w:r>
      <w:r>
        <w:rPr>
          <w:bCs/>
        </w:rPr>
        <w:t>словами «</w:t>
      </w:r>
      <w:r>
        <w:rPr>
          <w:rFonts w:eastAsia="Calibri"/>
          <w:lang w:eastAsia="en-US"/>
        </w:rPr>
        <w:t xml:space="preserve">телефоны для справок: 8 (3466) 28-10-55, </w:t>
      </w:r>
      <w:r w:rsidR="006C3070">
        <w:rPr>
          <w:rFonts w:eastAsia="Calibri"/>
          <w:lang w:eastAsia="en-US"/>
        </w:rPr>
        <w:t xml:space="preserve">                           </w:t>
      </w:r>
      <w:r>
        <w:rPr>
          <w:rFonts w:eastAsia="Calibri"/>
          <w:lang w:eastAsia="en-US"/>
        </w:rPr>
        <w:t>28-10-25</w:t>
      </w:r>
      <w:r>
        <w:rPr>
          <w:bCs/>
        </w:rPr>
        <w:t>».</w:t>
      </w:r>
    </w:p>
    <w:p w14:paraId="1B7897E4" w14:textId="77777777" w:rsidR="00B831E9" w:rsidRDefault="00B831E9" w:rsidP="00B831E9">
      <w:pPr>
        <w:autoSpaceDE w:val="0"/>
        <w:autoSpaceDN w:val="0"/>
        <w:adjustRightInd w:val="0"/>
        <w:ind w:firstLine="709"/>
        <w:jc w:val="both"/>
        <w:rPr>
          <w:lang w:eastAsia="en-US"/>
        </w:rPr>
      </w:pPr>
      <w:r>
        <w:rPr>
          <w:rFonts w:eastAsia="Calibri"/>
          <w:lang w:eastAsia="en-US"/>
        </w:rPr>
        <w:t xml:space="preserve">1.4. В пункте </w:t>
      </w:r>
      <w:r>
        <w:rPr>
          <w:lang w:eastAsia="en-US"/>
        </w:rPr>
        <w:t>5:</w:t>
      </w:r>
    </w:p>
    <w:p w14:paraId="7C67C8D0" w14:textId="77777777" w:rsidR="00B831E9" w:rsidRDefault="00B831E9" w:rsidP="00B831E9">
      <w:pPr>
        <w:autoSpaceDE w:val="0"/>
        <w:autoSpaceDN w:val="0"/>
        <w:adjustRightInd w:val="0"/>
        <w:ind w:firstLine="709"/>
        <w:jc w:val="both"/>
        <w:rPr>
          <w:lang w:eastAsia="en-US"/>
        </w:rPr>
      </w:pPr>
      <w:r>
        <w:rPr>
          <w:lang w:eastAsia="en-US"/>
        </w:rPr>
        <w:t xml:space="preserve">а) </w:t>
      </w:r>
      <w:r>
        <w:rPr>
          <w:bCs/>
        </w:rPr>
        <w:t>слова «</w:t>
      </w:r>
      <w:r>
        <w:rPr>
          <w:lang w:eastAsia="en-US"/>
        </w:rPr>
        <w:t>Нижневартовский отдел</w:t>
      </w:r>
      <w:r>
        <w:rPr>
          <w:b/>
          <w:lang w:eastAsia="en-US"/>
        </w:rPr>
        <w:t xml:space="preserve"> </w:t>
      </w:r>
      <w:r>
        <w:rPr>
          <w:lang w:eastAsia="en-US"/>
        </w:rPr>
        <w:t>Управления Федеральной службы государственной регистрации, кадастра и картографии по Ханты-Мансийскому автономному округу – Югре</w:t>
      </w:r>
      <w:r>
        <w:rPr>
          <w:bCs/>
        </w:rPr>
        <w:t xml:space="preserve">» </w:t>
      </w:r>
      <w:r w:rsidR="004C46DA">
        <w:rPr>
          <w:bCs/>
        </w:rPr>
        <w:t xml:space="preserve">заменить </w:t>
      </w:r>
      <w:r>
        <w:rPr>
          <w:bCs/>
        </w:rPr>
        <w:t>словами «</w:t>
      </w:r>
      <w:r w:rsidRPr="00D35020">
        <w:rPr>
          <w:bCs/>
        </w:rPr>
        <w:t xml:space="preserve">Межмуниципальный отдел по городу Нижневартовску, городу Мегиону и Нижневартовскому району Управления Федеральной службы государственной регистрации, кадастра и картографии </w:t>
      </w:r>
      <w:r w:rsidR="006C3070">
        <w:rPr>
          <w:bCs/>
        </w:rPr>
        <w:t xml:space="preserve">по </w:t>
      </w:r>
      <w:r w:rsidRPr="00D35020">
        <w:rPr>
          <w:bCs/>
        </w:rPr>
        <w:t>Ханты-Мансийскому автономному округу − Югре</w:t>
      </w:r>
      <w:r>
        <w:rPr>
          <w:bCs/>
        </w:rPr>
        <w:t>»;</w:t>
      </w:r>
    </w:p>
    <w:p w14:paraId="348FBC3D" w14:textId="77777777" w:rsidR="00B831E9" w:rsidRPr="004C46DA" w:rsidRDefault="00B831E9" w:rsidP="00B831E9">
      <w:pPr>
        <w:autoSpaceDE w:val="0"/>
        <w:autoSpaceDN w:val="0"/>
        <w:adjustRightInd w:val="0"/>
        <w:ind w:firstLine="709"/>
        <w:jc w:val="both"/>
        <w:rPr>
          <w:lang w:eastAsia="en-US"/>
        </w:rPr>
      </w:pPr>
      <w:r w:rsidRPr="004C46DA">
        <w:rPr>
          <w:lang w:eastAsia="en-US"/>
        </w:rPr>
        <w:t xml:space="preserve">б) </w:t>
      </w:r>
      <w:r w:rsidRPr="004C46DA">
        <w:rPr>
          <w:rFonts w:eastAsia="Calibri"/>
          <w:lang w:eastAsia="en-US"/>
        </w:rPr>
        <w:t>подпункт «в»</w:t>
      </w:r>
      <w:r w:rsidR="004C46DA" w:rsidRPr="004C46DA">
        <w:rPr>
          <w:lang w:eastAsia="en-US"/>
        </w:rPr>
        <w:t xml:space="preserve"> признать утратившим силу</w:t>
      </w:r>
      <w:r w:rsidR="004C46DA" w:rsidRPr="004C46DA">
        <w:rPr>
          <w:rFonts w:eastAsia="Calibri"/>
          <w:lang w:eastAsia="en-US"/>
        </w:rPr>
        <w:t>.</w:t>
      </w:r>
    </w:p>
    <w:p w14:paraId="09354090" w14:textId="77777777" w:rsidR="00B831E9" w:rsidRDefault="00B831E9" w:rsidP="00B831E9">
      <w:pPr>
        <w:autoSpaceDE w:val="0"/>
        <w:autoSpaceDN w:val="0"/>
        <w:adjustRightInd w:val="0"/>
        <w:ind w:firstLine="709"/>
        <w:jc w:val="both"/>
        <w:rPr>
          <w:rFonts w:eastAsia="Calibri"/>
          <w:lang w:eastAsia="en-US"/>
        </w:rPr>
      </w:pPr>
      <w:r w:rsidRPr="00E73845">
        <w:rPr>
          <w:bCs/>
        </w:rPr>
        <w:t xml:space="preserve">1.5. </w:t>
      </w:r>
      <w:r>
        <w:rPr>
          <w:bCs/>
        </w:rPr>
        <w:t xml:space="preserve">В </w:t>
      </w:r>
      <w:r w:rsidRPr="00E73845">
        <w:rPr>
          <w:bCs/>
        </w:rPr>
        <w:t xml:space="preserve">пункте </w:t>
      </w:r>
      <w:r w:rsidRPr="00E73845">
        <w:rPr>
          <w:rFonts w:eastAsia="Calibri"/>
          <w:lang w:eastAsia="en-US"/>
        </w:rPr>
        <w:t>15</w:t>
      </w:r>
      <w:r>
        <w:rPr>
          <w:rFonts w:eastAsia="Calibri"/>
          <w:lang w:eastAsia="en-US"/>
        </w:rPr>
        <w:t>:</w:t>
      </w:r>
    </w:p>
    <w:p w14:paraId="5AFA83F7" w14:textId="77777777" w:rsidR="00B831E9" w:rsidRPr="004C46DA" w:rsidRDefault="00B831E9" w:rsidP="00B831E9">
      <w:pPr>
        <w:autoSpaceDE w:val="0"/>
        <w:autoSpaceDN w:val="0"/>
        <w:adjustRightInd w:val="0"/>
        <w:ind w:firstLine="709"/>
        <w:jc w:val="both"/>
        <w:rPr>
          <w:rFonts w:eastAsia="Calibri"/>
          <w:lang w:eastAsia="en-US"/>
        </w:rPr>
      </w:pPr>
      <w:r w:rsidRPr="004C46DA">
        <w:rPr>
          <w:rFonts w:eastAsia="Calibri"/>
          <w:lang w:eastAsia="en-US"/>
        </w:rPr>
        <w:t xml:space="preserve">а) </w:t>
      </w:r>
      <w:r w:rsidR="004C46DA" w:rsidRPr="004C46DA">
        <w:rPr>
          <w:rFonts w:eastAsia="Calibri"/>
          <w:lang w:eastAsia="en-US"/>
        </w:rPr>
        <w:t>абзац третий признать утратившим силу</w:t>
      </w:r>
      <w:r w:rsidR="004C46DA" w:rsidRPr="004C46DA">
        <w:rPr>
          <w:bCs/>
        </w:rPr>
        <w:t>.</w:t>
      </w:r>
    </w:p>
    <w:p w14:paraId="57A588A6" w14:textId="77777777" w:rsidR="00B831E9" w:rsidRDefault="00B831E9" w:rsidP="00B831E9">
      <w:pPr>
        <w:autoSpaceDE w:val="0"/>
        <w:autoSpaceDN w:val="0"/>
        <w:adjustRightInd w:val="0"/>
        <w:ind w:firstLine="709"/>
        <w:jc w:val="both"/>
        <w:rPr>
          <w:rFonts w:eastAsia="Calibri"/>
          <w:lang w:eastAsia="en-US"/>
        </w:rPr>
      </w:pPr>
      <w:r>
        <w:rPr>
          <w:rFonts w:eastAsia="Calibri"/>
          <w:lang w:eastAsia="en-US"/>
        </w:rPr>
        <w:t xml:space="preserve">б) </w:t>
      </w:r>
      <w:r w:rsidRPr="00E73845">
        <w:rPr>
          <w:rFonts w:eastAsia="Calibri"/>
          <w:lang w:eastAsia="en-US"/>
        </w:rPr>
        <w:t>слова «</w:t>
      </w:r>
      <w:r w:rsidRPr="00762D46">
        <w:rPr>
          <w:rFonts w:eastAsia="Calibri"/>
          <w:lang w:eastAsia="en-US"/>
        </w:rPr>
        <w:t xml:space="preserve">распоряжение администрации района от 03.02.2012 </w:t>
      </w:r>
      <w:r w:rsidR="006C3070">
        <w:rPr>
          <w:rFonts w:eastAsia="Calibri"/>
          <w:lang w:eastAsia="en-US"/>
        </w:rPr>
        <w:t xml:space="preserve">                </w:t>
      </w:r>
      <w:r w:rsidRPr="00762D46">
        <w:rPr>
          <w:rFonts w:eastAsia="Calibri"/>
          <w:lang w:eastAsia="en-US"/>
        </w:rPr>
        <w:t>№ 37-р «Об утверждении Положения об организации работы с обращениями граждан в администрации района» («Официальный бюллетень» № 9 от 09.02.2012 приложение к районной газете «Новости Приобья»)</w:t>
      </w:r>
      <w:r w:rsidRPr="00E73845">
        <w:rPr>
          <w:rFonts w:eastAsia="Calibri"/>
          <w:lang w:eastAsia="en-US"/>
        </w:rPr>
        <w:t xml:space="preserve">» </w:t>
      </w:r>
      <w:r w:rsidR="004C46DA">
        <w:rPr>
          <w:rFonts w:eastAsia="Calibri"/>
          <w:lang w:eastAsia="en-US"/>
        </w:rPr>
        <w:t>заменить</w:t>
      </w:r>
      <w:r w:rsidR="004C46DA" w:rsidRPr="00E73845">
        <w:rPr>
          <w:rFonts w:eastAsia="Calibri"/>
          <w:lang w:eastAsia="en-US"/>
        </w:rPr>
        <w:t xml:space="preserve"> </w:t>
      </w:r>
      <w:r w:rsidRPr="00E73845">
        <w:rPr>
          <w:rFonts w:eastAsia="Calibri"/>
          <w:lang w:eastAsia="en-US"/>
        </w:rPr>
        <w:t>словами «постановление администрации района от 16.08.2019 № 1648 «Об утверждении Положения об организации работы с обращениями граждан, объединений граждан, в том числе юридических лиц, в администрации района»</w:t>
      </w:r>
      <w:r>
        <w:rPr>
          <w:rFonts w:eastAsia="Calibri"/>
          <w:lang w:eastAsia="en-US"/>
        </w:rPr>
        <w:t>, слова «у</w:t>
      </w:r>
      <w:r w:rsidRPr="00CE4182">
        <w:rPr>
          <w:rFonts w:eastAsia="Calibri"/>
          <w:lang w:eastAsia="en-US"/>
        </w:rPr>
        <w:t xml:space="preserve">став Нижневартовского района, принятый решением Думы Нижневартовского района № 48 от 26.05.2008 («Официальный бюллетень» </w:t>
      </w:r>
      <w:r w:rsidR="004C46DA">
        <w:rPr>
          <w:rFonts w:eastAsia="Calibri"/>
          <w:lang w:eastAsia="en-US"/>
        </w:rPr>
        <w:t xml:space="preserve">                    </w:t>
      </w:r>
      <w:r w:rsidRPr="00CE4182">
        <w:rPr>
          <w:rFonts w:eastAsia="Calibri"/>
          <w:lang w:eastAsia="en-US"/>
        </w:rPr>
        <w:t>№ 61 от 05.06.2008 приложение к районной газете «Новости Приобья»)</w:t>
      </w:r>
      <w:r>
        <w:rPr>
          <w:rFonts w:eastAsia="Calibri"/>
          <w:lang w:eastAsia="en-US"/>
        </w:rPr>
        <w:t xml:space="preserve">» </w:t>
      </w:r>
      <w:r w:rsidR="004C46DA">
        <w:rPr>
          <w:rFonts w:eastAsia="Calibri"/>
          <w:lang w:eastAsia="en-US"/>
        </w:rPr>
        <w:t xml:space="preserve">заменить </w:t>
      </w:r>
      <w:r>
        <w:rPr>
          <w:rFonts w:eastAsia="Calibri"/>
          <w:lang w:eastAsia="en-US"/>
        </w:rPr>
        <w:t xml:space="preserve">словами «Устав Нижневартовского района, принятый решением </w:t>
      </w:r>
      <w:r>
        <w:rPr>
          <w:rFonts w:eastAsia="Calibri"/>
          <w:lang w:eastAsia="en-US"/>
        </w:rPr>
        <w:lastRenderedPageBreak/>
        <w:t>Думы района от 17.11.2017 № 231 (от 16.12.2017 № 94 приложение «Официальный бюллетень» к районной газете «Новости Приобья»)», слова «п</w:t>
      </w:r>
      <w:r w:rsidRPr="00CE4182">
        <w:rPr>
          <w:rFonts w:eastAsia="Calibri"/>
          <w:lang w:eastAsia="en-US"/>
        </w:rPr>
        <w:t xml:space="preserve">остановление администрации района </w:t>
      </w:r>
      <w:r w:rsidR="006C3070">
        <w:rPr>
          <w:rFonts w:eastAsia="Calibri"/>
          <w:lang w:eastAsia="en-US"/>
        </w:rPr>
        <w:t xml:space="preserve"> </w:t>
      </w:r>
      <w:r w:rsidRPr="00CE4182">
        <w:rPr>
          <w:rFonts w:eastAsia="Calibri"/>
          <w:lang w:eastAsia="en-US"/>
        </w:rPr>
        <w:t>от 03.08.2011 № 1306 «Об утверждении Реестра муниципальных услуг Нижневартовского района» (официально опубликован не был)</w:t>
      </w:r>
      <w:r>
        <w:rPr>
          <w:rFonts w:eastAsia="Calibri"/>
          <w:lang w:eastAsia="en-US"/>
        </w:rPr>
        <w:t xml:space="preserve">» </w:t>
      </w:r>
      <w:r w:rsidR="004C46DA">
        <w:rPr>
          <w:rFonts w:eastAsia="Calibri"/>
          <w:lang w:eastAsia="en-US"/>
        </w:rPr>
        <w:t xml:space="preserve">заменить </w:t>
      </w:r>
      <w:r>
        <w:rPr>
          <w:rFonts w:eastAsia="Calibri"/>
          <w:lang w:eastAsia="en-US"/>
        </w:rPr>
        <w:t>словами «</w:t>
      </w:r>
      <w:r w:rsidRPr="00E63481">
        <w:rPr>
          <w:rFonts w:eastAsia="Calibri"/>
          <w:lang w:eastAsia="en-US"/>
        </w:rPr>
        <w:t>постановление администрации района от 17.04.2017 № 743</w:t>
      </w:r>
      <w:r>
        <w:rPr>
          <w:rFonts w:eastAsia="Calibri"/>
          <w:lang w:eastAsia="en-US"/>
        </w:rPr>
        <w:t xml:space="preserve"> </w:t>
      </w:r>
      <w:r w:rsidRPr="00E63481">
        <w:rPr>
          <w:rFonts w:eastAsia="Calibri"/>
          <w:lang w:eastAsia="en-US"/>
        </w:rPr>
        <w:t>«Об утверждении Реестра муниципальных услуг Нижневартовского района»</w:t>
      </w:r>
      <w:r>
        <w:rPr>
          <w:rFonts w:eastAsia="Calibri"/>
          <w:lang w:eastAsia="en-US"/>
        </w:rPr>
        <w:t>.</w:t>
      </w:r>
    </w:p>
    <w:p w14:paraId="0478340E" w14:textId="77777777" w:rsidR="00B831E9" w:rsidRDefault="00B831E9" w:rsidP="00B831E9">
      <w:pPr>
        <w:autoSpaceDE w:val="0"/>
        <w:autoSpaceDN w:val="0"/>
        <w:adjustRightInd w:val="0"/>
        <w:ind w:firstLine="709"/>
        <w:jc w:val="both"/>
        <w:rPr>
          <w:bCs/>
        </w:rPr>
      </w:pPr>
      <w:r w:rsidRPr="000E51F6">
        <w:rPr>
          <w:bCs/>
        </w:rPr>
        <w:t>1.6.</w:t>
      </w:r>
      <w:r>
        <w:rPr>
          <w:bCs/>
        </w:rPr>
        <w:t xml:space="preserve"> В пункте 16:</w:t>
      </w:r>
    </w:p>
    <w:p w14:paraId="1271B835" w14:textId="77777777" w:rsidR="00B831E9" w:rsidRDefault="00B831E9" w:rsidP="00B831E9">
      <w:pPr>
        <w:autoSpaceDE w:val="0"/>
        <w:autoSpaceDN w:val="0"/>
        <w:adjustRightInd w:val="0"/>
        <w:ind w:firstLine="709"/>
        <w:jc w:val="both"/>
        <w:rPr>
          <w:rFonts w:eastAsia="Calibri"/>
          <w:lang w:eastAsia="en-US"/>
        </w:rPr>
      </w:pPr>
      <w:r>
        <w:rPr>
          <w:bCs/>
        </w:rPr>
        <w:t xml:space="preserve">а) </w:t>
      </w:r>
      <w:r w:rsidR="006C3070">
        <w:rPr>
          <w:bCs/>
        </w:rPr>
        <w:t xml:space="preserve">подпункт 3 </w:t>
      </w:r>
      <w:r>
        <w:rPr>
          <w:bCs/>
        </w:rPr>
        <w:t>изложить в следующей редакции:</w:t>
      </w:r>
    </w:p>
    <w:p w14:paraId="2FB488CB" w14:textId="77777777" w:rsidR="00B831E9" w:rsidRPr="000E51F6" w:rsidRDefault="00B831E9" w:rsidP="00B831E9">
      <w:pPr>
        <w:autoSpaceDE w:val="0"/>
        <w:autoSpaceDN w:val="0"/>
        <w:adjustRightInd w:val="0"/>
        <w:ind w:firstLine="709"/>
        <w:jc w:val="both"/>
        <w:rPr>
          <w:rFonts w:eastAsia="Calibri"/>
          <w:lang w:eastAsia="en-US"/>
        </w:rPr>
      </w:pPr>
      <w:r>
        <w:rPr>
          <w:rFonts w:eastAsia="Calibri"/>
          <w:lang w:eastAsia="en-US"/>
        </w:rPr>
        <w:t>«</w:t>
      </w:r>
      <w:r w:rsidRPr="000E51F6">
        <w:rPr>
          <w:rFonts w:eastAsia="Calibri"/>
          <w:lang w:eastAsia="en-US"/>
        </w:rPr>
        <w:t>3) документ, подтверждающий отнесение гражданина к одной из категорий:</w:t>
      </w:r>
    </w:p>
    <w:p w14:paraId="3BF0AEC9" w14:textId="77777777" w:rsidR="00B831E9" w:rsidRPr="000E51F6" w:rsidRDefault="00B831E9" w:rsidP="00B831E9">
      <w:pPr>
        <w:autoSpaceDE w:val="0"/>
        <w:autoSpaceDN w:val="0"/>
        <w:adjustRightInd w:val="0"/>
        <w:ind w:firstLine="709"/>
        <w:jc w:val="both"/>
        <w:rPr>
          <w:rFonts w:eastAsia="Calibri"/>
          <w:lang w:eastAsia="en-US"/>
        </w:rPr>
      </w:pPr>
      <w:r w:rsidRPr="000E51F6">
        <w:rPr>
          <w:rFonts w:eastAsia="Calibri"/>
          <w:lang w:eastAsia="en-US"/>
        </w:rPr>
        <w:t>1) граждане, состоящие на учете в качестве нуждающихся в жилых помещениях, предоставляемых по договорам социального найма;</w:t>
      </w:r>
    </w:p>
    <w:p w14:paraId="1B6E2319" w14:textId="77777777" w:rsidR="00B831E9" w:rsidRPr="000E51F6" w:rsidRDefault="00B831E9" w:rsidP="00B831E9">
      <w:pPr>
        <w:autoSpaceDE w:val="0"/>
        <w:autoSpaceDN w:val="0"/>
        <w:adjustRightInd w:val="0"/>
        <w:ind w:firstLine="709"/>
        <w:jc w:val="both"/>
        <w:rPr>
          <w:rFonts w:eastAsia="Calibri"/>
          <w:lang w:eastAsia="en-US"/>
        </w:rPr>
      </w:pPr>
      <w:r w:rsidRPr="000E51F6">
        <w:rPr>
          <w:rFonts w:eastAsia="Calibri"/>
          <w:lang w:eastAsia="en-US"/>
        </w:rPr>
        <w:t>2) инвалиды, семьи, имеющие детей-инвалидов;</w:t>
      </w:r>
    </w:p>
    <w:p w14:paraId="6B4533E5" w14:textId="77777777" w:rsidR="00B831E9" w:rsidRPr="000E51F6" w:rsidRDefault="00B831E9" w:rsidP="00B831E9">
      <w:pPr>
        <w:autoSpaceDE w:val="0"/>
        <w:autoSpaceDN w:val="0"/>
        <w:adjustRightInd w:val="0"/>
        <w:ind w:firstLine="709"/>
        <w:jc w:val="both"/>
        <w:rPr>
          <w:rFonts w:eastAsia="Calibri"/>
          <w:lang w:eastAsia="en-US"/>
        </w:rPr>
      </w:pPr>
      <w:r w:rsidRPr="000E51F6">
        <w:rPr>
          <w:rFonts w:eastAsia="Calibri"/>
          <w:lang w:eastAsia="en-US"/>
        </w:rPr>
        <w:t>3) граждане, имеющие трех и более детей;</w:t>
      </w:r>
    </w:p>
    <w:p w14:paraId="58E4D2C6" w14:textId="77777777" w:rsidR="00B831E9" w:rsidRPr="000E51F6" w:rsidRDefault="00B831E9" w:rsidP="00B831E9">
      <w:pPr>
        <w:autoSpaceDE w:val="0"/>
        <w:autoSpaceDN w:val="0"/>
        <w:adjustRightInd w:val="0"/>
        <w:ind w:firstLine="709"/>
        <w:jc w:val="both"/>
        <w:rPr>
          <w:rFonts w:eastAsia="Calibri"/>
          <w:lang w:eastAsia="en-US"/>
        </w:rPr>
      </w:pPr>
      <w:r w:rsidRPr="000E51F6">
        <w:rPr>
          <w:rFonts w:eastAsia="Calibri"/>
          <w:lang w:eastAsia="en-US"/>
        </w:rPr>
        <w:t>4) лица, усыновившие (удочерившие) одного и более детей-сирот и детей, оставшихся без попечения родителей;</w:t>
      </w:r>
    </w:p>
    <w:p w14:paraId="5D76D610" w14:textId="77777777" w:rsidR="00B831E9" w:rsidRPr="000E51F6" w:rsidRDefault="00B831E9" w:rsidP="00B831E9">
      <w:pPr>
        <w:autoSpaceDE w:val="0"/>
        <w:autoSpaceDN w:val="0"/>
        <w:adjustRightInd w:val="0"/>
        <w:ind w:firstLine="709"/>
        <w:jc w:val="both"/>
        <w:rPr>
          <w:rFonts w:eastAsia="Calibri"/>
          <w:lang w:eastAsia="en-US"/>
        </w:rPr>
      </w:pPr>
      <w:r w:rsidRPr="000E51F6">
        <w:rPr>
          <w:rFonts w:eastAsia="Calibri"/>
          <w:lang w:eastAsia="en-US"/>
        </w:rPr>
        <w:t>5) ветераны Великой Отечественной войны, ветераны боевых действий, ветераны военной службы, ветераны государственной службы и ветераны труда, а также члены семей погибших (умерших) инвалидов войны, участников Великой Отечественной войны и ветеранов боевых действий, на которых распространяются меры социальной поддержки в соответствии с Федеральным законом от 12 января 1995 года № 5-ФЗ «О ветеранах»;</w:t>
      </w:r>
    </w:p>
    <w:p w14:paraId="32FEFF60" w14:textId="77777777" w:rsidR="00B831E9" w:rsidRPr="000E51F6" w:rsidRDefault="00B831E9" w:rsidP="00B831E9">
      <w:pPr>
        <w:autoSpaceDE w:val="0"/>
        <w:autoSpaceDN w:val="0"/>
        <w:adjustRightInd w:val="0"/>
        <w:ind w:firstLine="709"/>
        <w:jc w:val="both"/>
        <w:rPr>
          <w:rFonts w:eastAsia="Calibri"/>
          <w:lang w:eastAsia="en-US"/>
        </w:rPr>
      </w:pPr>
      <w:r w:rsidRPr="000E51F6">
        <w:rPr>
          <w:rFonts w:eastAsia="Calibri"/>
          <w:lang w:eastAsia="en-US"/>
        </w:rPr>
        <w:t xml:space="preserve">6) лица, на которых распространяются меры социальной поддержки, установленные Федеральными законами от 10 января 2002 года № 2-ФЗ «О социальных гарантиях гражданам, подвергшимся радиационному воздействию вследствие ядерных испытаний на Семипалатинском полигоне», от 26 ноября 1998 года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w:t>
      </w:r>
      <w:r>
        <w:rPr>
          <w:rFonts w:eastAsia="Calibri"/>
          <w:lang w:eastAsia="en-US"/>
        </w:rPr>
        <w:t xml:space="preserve">реку Теча», от 15 мая 1991 года </w:t>
      </w:r>
      <w:r w:rsidRPr="000E51F6">
        <w:rPr>
          <w:rFonts w:eastAsia="Calibri"/>
          <w:lang w:eastAsia="en-US"/>
        </w:rPr>
        <w:t>№ 1244-1 «О социальной защите граждан, подвергшихся воздействию радиации вследствие катастрофы на Чернобыльской АЭС»;</w:t>
      </w:r>
    </w:p>
    <w:p w14:paraId="7B97DE5D" w14:textId="77777777" w:rsidR="00B831E9" w:rsidRPr="000E51F6" w:rsidRDefault="00B831E9" w:rsidP="00B831E9">
      <w:pPr>
        <w:autoSpaceDE w:val="0"/>
        <w:autoSpaceDN w:val="0"/>
        <w:adjustRightInd w:val="0"/>
        <w:ind w:firstLine="709"/>
        <w:jc w:val="both"/>
        <w:rPr>
          <w:rFonts w:eastAsia="Calibri"/>
          <w:lang w:eastAsia="en-US"/>
        </w:rPr>
      </w:pPr>
      <w:r w:rsidRPr="000E51F6">
        <w:rPr>
          <w:rFonts w:eastAsia="Calibri"/>
          <w:lang w:eastAsia="en-US"/>
        </w:rPr>
        <w:t>7) члены семьи военнослужащего, погибшего (умершего), пропавшего без вести в период прохождения военной службы (сборов) как по призыву, так и по контракту в мирное время начиная с 3 сентября 1945 года (независимо от воинского звания и причин смерти, кроме случаев противоправных действий) либо умершего вследствие ранения, травмы, контузии, увечья или заболевания, полученного в период прохождения военной службы (сборов) и подтвержденного документами, независимо от даты смерти;</w:t>
      </w:r>
    </w:p>
    <w:p w14:paraId="0C3A837C" w14:textId="77777777" w:rsidR="00B831E9" w:rsidRPr="000E51F6" w:rsidRDefault="00B831E9" w:rsidP="00B831E9">
      <w:pPr>
        <w:autoSpaceDE w:val="0"/>
        <w:autoSpaceDN w:val="0"/>
        <w:adjustRightInd w:val="0"/>
        <w:ind w:firstLine="709"/>
        <w:jc w:val="both"/>
        <w:rPr>
          <w:rFonts w:eastAsia="Calibri"/>
          <w:lang w:eastAsia="en-US"/>
        </w:rPr>
      </w:pPr>
      <w:r w:rsidRPr="000E51F6">
        <w:rPr>
          <w:rFonts w:eastAsia="Calibri"/>
          <w:lang w:eastAsia="en-US"/>
        </w:rPr>
        <w:t>8) лица, имеющие звание «Почетный гражданин Ханты-Мансийского автономного округа – Югры»;</w:t>
      </w:r>
    </w:p>
    <w:p w14:paraId="3BD2DC87" w14:textId="77777777" w:rsidR="00B831E9" w:rsidRPr="000E51F6" w:rsidRDefault="00B831E9" w:rsidP="00B831E9">
      <w:pPr>
        <w:autoSpaceDE w:val="0"/>
        <w:autoSpaceDN w:val="0"/>
        <w:adjustRightInd w:val="0"/>
        <w:ind w:firstLine="709"/>
        <w:jc w:val="both"/>
        <w:rPr>
          <w:rFonts w:eastAsia="Calibri"/>
          <w:lang w:eastAsia="en-US"/>
        </w:rPr>
      </w:pPr>
      <w:r w:rsidRPr="000E51F6">
        <w:rPr>
          <w:rFonts w:eastAsia="Calibri"/>
          <w:lang w:eastAsia="en-US"/>
        </w:rPr>
        <w:t>9) лица не старше 35 лет, постоянно проживающие в сельской местности, окончившие профессиональные образовательные организации и образовательные организации высшего образования, работающие в сфере сельскохозяйственного производства, в бюджетной сфере в сельских населенных пунктах;</w:t>
      </w:r>
    </w:p>
    <w:p w14:paraId="2362EE87" w14:textId="77777777" w:rsidR="00B831E9" w:rsidRPr="000E51F6" w:rsidRDefault="00B831E9" w:rsidP="00B831E9">
      <w:pPr>
        <w:autoSpaceDE w:val="0"/>
        <w:autoSpaceDN w:val="0"/>
        <w:adjustRightInd w:val="0"/>
        <w:ind w:firstLine="709"/>
        <w:jc w:val="both"/>
        <w:rPr>
          <w:rFonts w:eastAsia="Calibri"/>
          <w:lang w:eastAsia="en-US"/>
        </w:rPr>
      </w:pPr>
      <w:r w:rsidRPr="000E51F6">
        <w:rPr>
          <w:rFonts w:eastAsia="Calibri"/>
          <w:lang w:eastAsia="en-US"/>
        </w:rPr>
        <w:t>10) молодые семьи, имеющие детей;</w:t>
      </w:r>
    </w:p>
    <w:p w14:paraId="25656F76" w14:textId="77777777" w:rsidR="00B831E9" w:rsidRPr="000E51F6" w:rsidRDefault="00B831E9" w:rsidP="00B831E9">
      <w:pPr>
        <w:autoSpaceDE w:val="0"/>
        <w:autoSpaceDN w:val="0"/>
        <w:adjustRightInd w:val="0"/>
        <w:ind w:firstLine="709"/>
        <w:jc w:val="both"/>
        <w:rPr>
          <w:rFonts w:eastAsia="Calibri"/>
          <w:lang w:eastAsia="en-US"/>
        </w:rPr>
      </w:pPr>
      <w:r w:rsidRPr="000E51F6">
        <w:rPr>
          <w:rFonts w:eastAsia="Calibri"/>
          <w:lang w:eastAsia="en-US"/>
        </w:rPr>
        <w:t>11) лица, на которых распространяются меры социальной поддержки реабилитированных лиц и лиц, признанных пострадавшими от политических репрессий, в соответствии с Законом Ханты-Мансийского автономного округа – Югры от 24 декабря 2007 года № 197-оз «О государственной социальной помощи и дополнительных мерах социальной помощи населению Ханты-Мансийского автономного округа – Югры»;</w:t>
      </w:r>
    </w:p>
    <w:p w14:paraId="3F71C11B" w14:textId="77777777" w:rsidR="00B831E9" w:rsidRDefault="00B831E9" w:rsidP="00B831E9">
      <w:pPr>
        <w:autoSpaceDE w:val="0"/>
        <w:autoSpaceDN w:val="0"/>
        <w:adjustRightInd w:val="0"/>
        <w:ind w:firstLine="709"/>
        <w:jc w:val="both"/>
        <w:rPr>
          <w:rFonts w:eastAsia="Calibri"/>
          <w:lang w:eastAsia="en-US"/>
        </w:rPr>
      </w:pPr>
      <w:r w:rsidRPr="000E51F6">
        <w:rPr>
          <w:rFonts w:eastAsia="Calibri"/>
          <w:lang w:eastAsia="en-US"/>
        </w:rPr>
        <w:t>12) бывшие несовершеннолетние узники концлагерей, гетто и других мест принудительного содержания, созданных фашистами и их союзникам</w:t>
      </w:r>
      <w:r>
        <w:rPr>
          <w:rFonts w:eastAsia="Calibri"/>
          <w:lang w:eastAsia="en-US"/>
        </w:rPr>
        <w:t>и в период Второй мировой войны»;</w:t>
      </w:r>
    </w:p>
    <w:p w14:paraId="0A0A0E57" w14:textId="77777777" w:rsidR="00B831E9" w:rsidRDefault="00B831E9" w:rsidP="00B831E9">
      <w:pPr>
        <w:autoSpaceDE w:val="0"/>
        <w:autoSpaceDN w:val="0"/>
        <w:adjustRightInd w:val="0"/>
        <w:ind w:firstLine="709"/>
        <w:jc w:val="both"/>
        <w:rPr>
          <w:rFonts w:eastAsia="Calibri"/>
          <w:lang w:eastAsia="en-US"/>
        </w:rPr>
      </w:pPr>
      <w:r>
        <w:rPr>
          <w:rFonts w:eastAsia="Calibri"/>
          <w:lang w:eastAsia="en-US"/>
        </w:rPr>
        <w:t xml:space="preserve">б) </w:t>
      </w:r>
      <w:r w:rsidR="006C3070">
        <w:rPr>
          <w:rFonts w:eastAsia="Calibri"/>
          <w:lang w:eastAsia="en-US"/>
        </w:rPr>
        <w:t xml:space="preserve">в подпункте 6 </w:t>
      </w:r>
      <w:r>
        <w:rPr>
          <w:rFonts w:eastAsia="Calibri"/>
          <w:lang w:eastAsia="en-US"/>
        </w:rPr>
        <w:t>слова «</w:t>
      </w:r>
      <w:r>
        <w:t xml:space="preserve">указанные в пункте 5 Административного </w:t>
      </w:r>
      <w:r w:rsidRPr="00885058">
        <w:rPr>
          <w:rFonts w:eastAsia="Calibri"/>
          <w:lang w:eastAsia="en-US"/>
        </w:rPr>
        <w:t>регламента)</w:t>
      </w:r>
      <w:r>
        <w:rPr>
          <w:rFonts w:eastAsia="Calibri"/>
          <w:lang w:eastAsia="en-US"/>
        </w:rPr>
        <w:t xml:space="preserve">» </w:t>
      </w:r>
      <w:r w:rsidR="006C3070">
        <w:rPr>
          <w:rFonts w:eastAsia="Calibri"/>
          <w:lang w:eastAsia="en-US"/>
        </w:rPr>
        <w:t xml:space="preserve">заменить </w:t>
      </w:r>
      <w:r>
        <w:rPr>
          <w:rFonts w:eastAsia="Calibri"/>
          <w:lang w:eastAsia="en-US"/>
        </w:rPr>
        <w:t>словами «</w:t>
      </w:r>
      <w:r w:rsidRPr="00885058">
        <w:rPr>
          <w:rFonts w:eastAsia="Calibri"/>
          <w:lang w:eastAsia="en-US"/>
        </w:rPr>
        <w:t xml:space="preserve">которым предоставлены земельные участки </w:t>
      </w:r>
      <w:r w:rsidR="006C3070">
        <w:rPr>
          <w:rFonts w:eastAsia="Calibri"/>
          <w:lang w:eastAsia="en-US"/>
        </w:rPr>
        <w:t xml:space="preserve">     </w:t>
      </w:r>
      <w:r w:rsidRPr="00885058">
        <w:rPr>
          <w:rFonts w:eastAsia="Calibri"/>
          <w:lang w:eastAsia="en-US"/>
        </w:rPr>
        <w:t>до 7 января 2012 года в аренду для индивидуального жилищного строительства, в целях переоформления их в собственность бесплатно во внеочередном порядке)</w:t>
      </w:r>
      <w:r>
        <w:rPr>
          <w:rFonts w:eastAsia="Calibri"/>
          <w:lang w:eastAsia="en-US"/>
        </w:rPr>
        <w:t>»;</w:t>
      </w:r>
    </w:p>
    <w:p w14:paraId="3ED4D7CD" w14:textId="77777777" w:rsidR="00B831E9" w:rsidRDefault="00B831E9" w:rsidP="00B831E9">
      <w:pPr>
        <w:autoSpaceDE w:val="0"/>
        <w:autoSpaceDN w:val="0"/>
        <w:adjustRightInd w:val="0"/>
        <w:ind w:firstLine="709"/>
        <w:jc w:val="both"/>
        <w:rPr>
          <w:rFonts w:eastAsia="Calibri"/>
          <w:lang w:eastAsia="en-US"/>
        </w:rPr>
      </w:pPr>
      <w:r>
        <w:rPr>
          <w:rFonts w:eastAsia="Calibri"/>
          <w:lang w:eastAsia="en-US"/>
        </w:rPr>
        <w:t xml:space="preserve">в) </w:t>
      </w:r>
      <w:r w:rsidR="006C3070">
        <w:rPr>
          <w:rFonts w:eastAsia="Calibri"/>
          <w:lang w:eastAsia="en-US"/>
        </w:rPr>
        <w:t xml:space="preserve">подпункт 7 </w:t>
      </w:r>
      <w:r>
        <w:rPr>
          <w:rFonts w:eastAsia="Calibri"/>
          <w:lang w:eastAsia="en-US"/>
        </w:rPr>
        <w:t>изложить в следующей редакции:</w:t>
      </w:r>
    </w:p>
    <w:p w14:paraId="0667B628" w14:textId="77777777" w:rsidR="00B831E9" w:rsidRDefault="00B831E9" w:rsidP="00B831E9">
      <w:pPr>
        <w:autoSpaceDE w:val="0"/>
        <w:autoSpaceDN w:val="0"/>
        <w:adjustRightInd w:val="0"/>
        <w:ind w:firstLine="709"/>
        <w:jc w:val="both"/>
        <w:rPr>
          <w:rFonts w:eastAsia="Calibri"/>
          <w:lang w:eastAsia="en-US"/>
        </w:rPr>
      </w:pPr>
      <w:r>
        <w:rPr>
          <w:rFonts w:eastAsia="Calibri"/>
          <w:lang w:eastAsia="en-US"/>
        </w:rPr>
        <w:t>«</w:t>
      </w:r>
      <w:r w:rsidRPr="00885058">
        <w:rPr>
          <w:rFonts w:eastAsia="Calibri"/>
          <w:lang w:eastAsia="en-US"/>
        </w:rPr>
        <w:t>7) согласие на обработку персональных данных гражданина и членов его семьи.</w:t>
      </w:r>
      <w:r>
        <w:rPr>
          <w:rFonts w:eastAsia="Calibri"/>
          <w:lang w:eastAsia="en-US"/>
        </w:rPr>
        <w:t>»;</w:t>
      </w:r>
    </w:p>
    <w:p w14:paraId="53C3D879" w14:textId="77777777" w:rsidR="00B831E9" w:rsidRPr="00506926" w:rsidRDefault="00B831E9" w:rsidP="00B831E9">
      <w:pPr>
        <w:tabs>
          <w:tab w:val="left" w:pos="1134"/>
        </w:tabs>
        <w:ind w:firstLine="709"/>
        <w:jc w:val="both"/>
      </w:pPr>
      <w:r w:rsidRPr="00506926">
        <w:rPr>
          <w:rFonts w:eastAsia="Calibri"/>
          <w:lang w:eastAsia="en-US"/>
        </w:rPr>
        <w:t>г) слова «</w:t>
      </w:r>
      <w:r w:rsidRPr="00506926">
        <w:t>Документы, указанные в подпунктах 1−5 настоящего пункта, заявитель (его представитель) представляет самостоятельно.</w:t>
      </w:r>
    </w:p>
    <w:p w14:paraId="1B547FCA" w14:textId="77777777" w:rsidR="00B831E9" w:rsidRPr="00506926" w:rsidRDefault="00B831E9" w:rsidP="00B831E9">
      <w:pPr>
        <w:tabs>
          <w:tab w:val="left" w:pos="1134"/>
        </w:tabs>
        <w:ind w:firstLine="709"/>
        <w:jc w:val="both"/>
      </w:pPr>
      <w:r w:rsidRPr="00506926">
        <w:t>Документ, предусмотренный подпунктом 7 настоящего пункта, подтверждающий отнесение гражданина к категориям:</w:t>
      </w:r>
    </w:p>
    <w:p w14:paraId="13B71618" w14:textId="77777777" w:rsidR="00B831E9" w:rsidRPr="00506926" w:rsidRDefault="00B831E9" w:rsidP="00B831E9">
      <w:pPr>
        <w:autoSpaceDE w:val="0"/>
        <w:autoSpaceDN w:val="0"/>
        <w:adjustRightInd w:val="0"/>
        <w:ind w:firstLine="709"/>
        <w:jc w:val="both"/>
      </w:pPr>
      <w:r w:rsidRPr="00506926">
        <w:t>а) граждане, состоящие на учете в качестве нуждающихся в жилых помещениях, предоставляемых по договорам социального найма;</w:t>
      </w:r>
    </w:p>
    <w:p w14:paraId="71D7428D" w14:textId="77777777" w:rsidR="00B831E9" w:rsidRPr="00506926" w:rsidRDefault="00B831E9" w:rsidP="00B831E9">
      <w:pPr>
        <w:autoSpaceDE w:val="0"/>
        <w:autoSpaceDN w:val="0"/>
        <w:adjustRightInd w:val="0"/>
        <w:ind w:firstLine="709"/>
        <w:jc w:val="both"/>
      </w:pPr>
      <w:r w:rsidRPr="00506926">
        <w:t>б) лица, усыновившие (удочерившие) одного и более детей-сирот и детей, оставшихся без попечения родителей;</w:t>
      </w:r>
    </w:p>
    <w:p w14:paraId="6A20FF06" w14:textId="77777777" w:rsidR="00B831E9" w:rsidRPr="00506926" w:rsidRDefault="00B831E9" w:rsidP="00B831E9">
      <w:pPr>
        <w:autoSpaceDE w:val="0"/>
        <w:autoSpaceDN w:val="0"/>
        <w:adjustRightInd w:val="0"/>
        <w:ind w:firstLine="709"/>
        <w:jc w:val="both"/>
        <w:rPr>
          <w:rFonts w:eastAsia="Calibri"/>
          <w:lang w:eastAsia="en-US"/>
        </w:rPr>
      </w:pPr>
      <w:r w:rsidRPr="00506926">
        <w:t xml:space="preserve">в) лица, имеющие звание «Почетный гражданин Ханты-Мансийского автономного округа – Югры», − представляется по межведомственному запросу уполномоченного органа органами государственной власти автономного округа, органами местного самоуправления муниципальных образований автономного округа или подведомственными им организациями, в распоряжении которых находится соответствующий документ. Заявитель вправе представить          в уполномоченный орган соответствующий документ по собственной инициативе.» </w:t>
      </w:r>
      <w:r w:rsidR="00506926" w:rsidRPr="00506926">
        <w:t xml:space="preserve">заменить </w:t>
      </w:r>
      <w:r w:rsidRPr="00506926">
        <w:t>словами «Документы, указанные в подпунктах 1−7 настоящего пункта, заявитель (его представитель) представляет самостоятельно.».</w:t>
      </w:r>
    </w:p>
    <w:p w14:paraId="0EE4874A" w14:textId="77777777" w:rsidR="00B831E9" w:rsidRDefault="00B831E9" w:rsidP="00B831E9">
      <w:pPr>
        <w:autoSpaceDE w:val="0"/>
        <w:autoSpaceDN w:val="0"/>
        <w:adjustRightInd w:val="0"/>
        <w:ind w:firstLine="709"/>
        <w:jc w:val="both"/>
      </w:pPr>
      <w:r>
        <w:rPr>
          <w:rFonts w:eastAsia="Calibri"/>
          <w:lang w:eastAsia="en-US"/>
        </w:rPr>
        <w:t xml:space="preserve">1.7. </w:t>
      </w:r>
      <w:r w:rsidR="00624EE8">
        <w:rPr>
          <w:rFonts w:eastAsia="Calibri"/>
          <w:lang w:eastAsia="en-US"/>
        </w:rPr>
        <w:t xml:space="preserve">Пункт </w:t>
      </w:r>
      <w:r w:rsidR="00624EE8">
        <w:t xml:space="preserve">19 </w:t>
      </w:r>
      <w:r w:rsidR="00624EE8">
        <w:rPr>
          <w:rFonts w:eastAsia="Calibri"/>
          <w:lang w:eastAsia="en-US"/>
        </w:rPr>
        <w:t>и</w:t>
      </w:r>
      <w:r>
        <w:rPr>
          <w:rFonts w:eastAsia="Calibri"/>
          <w:lang w:eastAsia="en-US"/>
        </w:rPr>
        <w:t xml:space="preserve">зложить </w:t>
      </w:r>
      <w:r>
        <w:t>в следующей редакции:</w:t>
      </w:r>
    </w:p>
    <w:p w14:paraId="7026C9E4" w14:textId="77777777" w:rsidR="00B831E9" w:rsidRDefault="00B831E9" w:rsidP="00B831E9">
      <w:pPr>
        <w:autoSpaceDE w:val="0"/>
        <w:autoSpaceDN w:val="0"/>
        <w:adjustRightInd w:val="0"/>
        <w:ind w:firstLine="709"/>
        <w:jc w:val="both"/>
      </w:pPr>
      <w:r>
        <w:t>«19. Исчерпывающий перечень документов, необходимых для предоставления муниципальной услуги, находящихся в распоряжении Уполномоченного органа, а также запрашиваемых и получаемых в порядке межведомственного информационного взаимодействия:</w:t>
      </w:r>
    </w:p>
    <w:p w14:paraId="1B1C2FE2" w14:textId="77777777" w:rsidR="00B831E9" w:rsidRDefault="00B831E9" w:rsidP="00B831E9">
      <w:pPr>
        <w:autoSpaceDE w:val="0"/>
        <w:autoSpaceDN w:val="0"/>
        <w:adjustRightInd w:val="0"/>
        <w:ind w:firstLine="709"/>
        <w:jc w:val="both"/>
      </w:pPr>
      <w:r>
        <w:t>1) сведения о регистрации по месту жительства либо по месту пребывания гражданина и членов его семьи;</w:t>
      </w:r>
    </w:p>
    <w:p w14:paraId="2365B4EA" w14:textId="77777777" w:rsidR="00B831E9" w:rsidRDefault="00B831E9" w:rsidP="00B831E9">
      <w:pPr>
        <w:autoSpaceDE w:val="0"/>
        <w:autoSpaceDN w:val="0"/>
        <w:adjustRightInd w:val="0"/>
        <w:ind w:firstLine="709"/>
        <w:jc w:val="both"/>
      </w:pPr>
      <w:r>
        <w:t>2) выписки из Единого государственного реестра недвижимости о правах отдельного лица на имевшиеся (имеющиеся) у него объекты недвижимости в отношении гражданина и членов его семьи;</w:t>
      </w:r>
    </w:p>
    <w:p w14:paraId="0FDA373F" w14:textId="77777777" w:rsidR="00B831E9" w:rsidRDefault="00B831E9" w:rsidP="00B831E9">
      <w:pPr>
        <w:autoSpaceDE w:val="0"/>
        <w:autoSpaceDN w:val="0"/>
        <w:adjustRightInd w:val="0"/>
        <w:ind w:firstLine="709"/>
        <w:jc w:val="both"/>
      </w:pPr>
      <w:r>
        <w:t>3) выписки из Единого государственного реестра недвижимости об основных характеристиках и зарегистрированных правах на объект недвижимости, являющийся местом жительства гражданина и (или) членов его семьи;</w:t>
      </w:r>
    </w:p>
    <w:p w14:paraId="4186353E" w14:textId="77777777" w:rsidR="00B831E9" w:rsidRDefault="00B831E9" w:rsidP="00B831E9">
      <w:pPr>
        <w:autoSpaceDE w:val="0"/>
        <w:autoSpaceDN w:val="0"/>
        <w:adjustRightInd w:val="0"/>
        <w:ind w:firstLine="709"/>
        <w:jc w:val="both"/>
      </w:pPr>
      <w:r>
        <w:t>4) сведения о признании жилого помещения непригодным для проживания, многоквартирного дома аварийным и подлежащим сносу или реконструкции;</w:t>
      </w:r>
    </w:p>
    <w:p w14:paraId="54B55EB1" w14:textId="77777777" w:rsidR="00B831E9" w:rsidRDefault="00B831E9" w:rsidP="00B831E9">
      <w:pPr>
        <w:autoSpaceDE w:val="0"/>
        <w:autoSpaceDN w:val="0"/>
        <w:adjustRightInd w:val="0"/>
        <w:ind w:firstLine="709"/>
        <w:jc w:val="both"/>
      </w:pPr>
      <w:r>
        <w:t>5) сведения об отнесении гражданина к категории граждан, состоящих на учете в качестве нуждающихся в жилых помещениях, предоставляемых по договорам социального найма.</w:t>
      </w:r>
    </w:p>
    <w:p w14:paraId="4CFE9DF7" w14:textId="77777777" w:rsidR="00B831E9" w:rsidRDefault="00B831E9" w:rsidP="00B831E9">
      <w:pPr>
        <w:autoSpaceDE w:val="0"/>
        <w:autoSpaceDN w:val="0"/>
        <w:adjustRightInd w:val="0"/>
        <w:ind w:firstLine="709"/>
        <w:jc w:val="both"/>
      </w:pPr>
      <w:r>
        <w:t>Документы, содержащие указанную в настоящем пункте информацию, могут быть представлены заявителем по собственной инициативе.».</w:t>
      </w:r>
    </w:p>
    <w:p w14:paraId="5EFEFB9F" w14:textId="77777777" w:rsidR="00B831E9" w:rsidRDefault="00B831E9" w:rsidP="00B831E9">
      <w:pPr>
        <w:autoSpaceDE w:val="0"/>
        <w:autoSpaceDN w:val="0"/>
        <w:adjustRightInd w:val="0"/>
        <w:ind w:firstLine="709"/>
        <w:jc w:val="both"/>
        <w:rPr>
          <w:rFonts w:eastAsia="Calibri"/>
          <w:lang w:eastAsia="en-US"/>
        </w:rPr>
      </w:pPr>
      <w:r>
        <w:rPr>
          <w:bCs/>
        </w:rPr>
        <w:t xml:space="preserve">1.8. </w:t>
      </w:r>
      <w:r w:rsidR="00624EE8">
        <w:rPr>
          <w:rFonts w:eastAsia="Calibri"/>
          <w:lang w:eastAsia="en-US"/>
        </w:rPr>
        <w:t xml:space="preserve">Пункт 21 </w:t>
      </w:r>
      <w:r w:rsidR="00624EE8">
        <w:rPr>
          <w:bCs/>
        </w:rPr>
        <w:t>и</w:t>
      </w:r>
      <w:r>
        <w:rPr>
          <w:rFonts w:eastAsia="Calibri"/>
          <w:lang w:eastAsia="en-US"/>
        </w:rPr>
        <w:t>зложить в следующей редакции:</w:t>
      </w:r>
    </w:p>
    <w:p w14:paraId="7707FC5E" w14:textId="77777777" w:rsidR="00B831E9" w:rsidRPr="00C6694D" w:rsidRDefault="00B831E9" w:rsidP="00B831E9">
      <w:pPr>
        <w:autoSpaceDE w:val="0"/>
        <w:autoSpaceDN w:val="0"/>
        <w:adjustRightInd w:val="0"/>
        <w:ind w:firstLine="709"/>
        <w:jc w:val="both"/>
        <w:rPr>
          <w:bCs/>
        </w:rPr>
      </w:pPr>
      <w:r>
        <w:rPr>
          <w:rFonts w:eastAsia="Calibri"/>
          <w:lang w:eastAsia="en-US"/>
        </w:rPr>
        <w:t xml:space="preserve">«21. </w:t>
      </w:r>
      <w:r w:rsidRPr="00C6694D">
        <w:rPr>
          <w:rFonts w:eastAsia="Calibri"/>
          <w:lang w:eastAsia="en-US"/>
        </w:rPr>
        <w:t>Запрещается требовать от заявителей:</w:t>
      </w:r>
    </w:p>
    <w:p w14:paraId="08699AC9" w14:textId="77777777" w:rsidR="00B831E9" w:rsidRPr="00C6694D" w:rsidRDefault="00B831E9" w:rsidP="00B831E9">
      <w:pPr>
        <w:autoSpaceDE w:val="0"/>
        <w:autoSpaceDN w:val="0"/>
        <w:adjustRightInd w:val="0"/>
        <w:ind w:firstLine="709"/>
        <w:jc w:val="both"/>
      </w:pPr>
      <w:r w:rsidRPr="00C6694D">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5663D594" w14:textId="77777777" w:rsidR="00B831E9" w:rsidRPr="00C6694D" w:rsidRDefault="00B831E9" w:rsidP="00B831E9">
      <w:pPr>
        <w:autoSpaceDE w:val="0"/>
        <w:autoSpaceDN w:val="0"/>
        <w:adjustRightInd w:val="0"/>
        <w:ind w:firstLine="709"/>
        <w:jc w:val="both"/>
      </w:pPr>
      <w:r w:rsidRPr="00C6694D">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и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w:t>
      </w:r>
      <w:r w:rsidRPr="00C6694D">
        <w:br/>
        <w:t xml:space="preserve">№ 210-ФЗ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за исключением документов, включенных в определенный частью 6 статьи 7 Федерального закона </w:t>
      </w:r>
      <w:r w:rsidRPr="00C6694D">
        <w:br/>
        <w:t>№ 210-ФЗ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14:paraId="4F057052" w14:textId="77777777" w:rsidR="00B831E9" w:rsidRPr="00C6694D" w:rsidRDefault="00B831E9" w:rsidP="00B831E9">
      <w:pPr>
        <w:autoSpaceDE w:val="0"/>
        <w:autoSpaceDN w:val="0"/>
        <w:adjustRightInd w:val="0"/>
        <w:ind w:firstLine="709"/>
        <w:jc w:val="both"/>
      </w:pPr>
      <w:r w:rsidRPr="00C6694D">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1EB2E6AA" w14:textId="77777777" w:rsidR="00B831E9" w:rsidRPr="00C6694D" w:rsidRDefault="00B831E9" w:rsidP="00B831E9">
      <w:pPr>
        <w:autoSpaceDE w:val="0"/>
        <w:autoSpaceDN w:val="0"/>
        <w:adjustRightInd w:val="0"/>
        <w:ind w:firstLine="709"/>
        <w:jc w:val="both"/>
      </w:pPr>
      <w:r w:rsidRPr="00C6694D">
        <w:t>изменения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5047B850" w14:textId="77777777" w:rsidR="00B831E9" w:rsidRPr="00C6694D" w:rsidRDefault="00B831E9" w:rsidP="00B831E9">
      <w:pPr>
        <w:autoSpaceDE w:val="0"/>
        <w:autoSpaceDN w:val="0"/>
        <w:adjustRightInd w:val="0"/>
        <w:ind w:firstLine="709"/>
        <w:jc w:val="both"/>
      </w:pPr>
      <w:r w:rsidRPr="00C6694D">
        <w:t xml:space="preserve">наличия ошибок в заявлении о предоставлении муниципальной услуги </w:t>
      </w:r>
      <w:r w:rsidR="00624EE8">
        <w:t xml:space="preserve">                     </w:t>
      </w:r>
      <w:r w:rsidRPr="00C6694D">
        <w:t xml:space="preserve">и документах, поданных заявителем после первоначального отказа в приеме документов, необходимых для предоставления муниципальной услуги, либо </w:t>
      </w:r>
      <w:r w:rsidR="00624EE8">
        <w:t xml:space="preserve">                  </w:t>
      </w:r>
      <w:r w:rsidRPr="00C6694D">
        <w:t>в предоставлении муниципальной услуги и не включенных в представленный ранее комплект документов;</w:t>
      </w:r>
    </w:p>
    <w:p w14:paraId="6A76A383" w14:textId="77777777" w:rsidR="00B831E9" w:rsidRPr="00C6694D" w:rsidRDefault="00B831E9" w:rsidP="00B831E9">
      <w:pPr>
        <w:autoSpaceDE w:val="0"/>
        <w:autoSpaceDN w:val="0"/>
        <w:adjustRightInd w:val="0"/>
        <w:ind w:firstLine="709"/>
        <w:jc w:val="both"/>
      </w:pPr>
      <w:r w:rsidRPr="00C6694D">
        <w:t>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646BB93F" w14:textId="77777777" w:rsidR="00B831E9" w:rsidRPr="00C6694D" w:rsidRDefault="00B831E9" w:rsidP="00B831E9">
      <w:pPr>
        <w:autoSpaceDE w:val="0"/>
        <w:autoSpaceDN w:val="0"/>
        <w:adjustRightInd w:val="0"/>
        <w:ind w:firstLine="709"/>
        <w:jc w:val="both"/>
      </w:pPr>
      <w:r w:rsidRPr="00C6694D">
        <w:t>выявления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13AE8BDE" w14:textId="77777777" w:rsidR="00B831E9" w:rsidRDefault="00B831E9" w:rsidP="00B831E9">
      <w:pPr>
        <w:autoSpaceDE w:val="0"/>
        <w:autoSpaceDN w:val="0"/>
        <w:adjustRightInd w:val="0"/>
        <w:ind w:firstLine="709"/>
        <w:jc w:val="both"/>
      </w:pPr>
      <w:r w:rsidRPr="00C6694D">
        <w:rPr>
          <w:bCs/>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r w:rsidRPr="00C6694D">
        <w:t>.»</w:t>
      </w:r>
      <w:r>
        <w:t>.</w:t>
      </w:r>
    </w:p>
    <w:p w14:paraId="2A387F4B" w14:textId="77777777" w:rsidR="00B831E9" w:rsidRDefault="00B831E9" w:rsidP="00B831E9">
      <w:pPr>
        <w:autoSpaceDE w:val="0"/>
        <w:autoSpaceDN w:val="0"/>
        <w:adjustRightInd w:val="0"/>
        <w:ind w:firstLine="709"/>
        <w:jc w:val="both"/>
        <w:rPr>
          <w:rFonts w:eastAsia="Calibri"/>
          <w:lang w:eastAsia="en-US"/>
        </w:rPr>
      </w:pPr>
      <w:r>
        <w:t xml:space="preserve">1.9. </w:t>
      </w:r>
      <w:r w:rsidR="00624EE8">
        <w:rPr>
          <w:rFonts w:eastAsia="Calibri"/>
          <w:lang w:eastAsia="en-US"/>
        </w:rPr>
        <w:t xml:space="preserve">Пункт 25 </w:t>
      </w:r>
      <w:r w:rsidR="00624EE8">
        <w:rPr>
          <w:bCs/>
        </w:rPr>
        <w:t>и</w:t>
      </w:r>
      <w:r>
        <w:rPr>
          <w:rFonts w:eastAsia="Calibri"/>
          <w:lang w:eastAsia="en-US"/>
        </w:rPr>
        <w:t>зложить в следующей редакции:</w:t>
      </w:r>
    </w:p>
    <w:p w14:paraId="54782A33" w14:textId="77777777" w:rsidR="00B831E9" w:rsidRDefault="00B831E9" w:rsidP="00B831E9">
      <w:pPr>
        <w:autoSpaceDE w:val="0"/>
        <w:autoSpaceDN w:val="0"/>
        <w:adjustRightInd w:val="0"/>
        <w:ind w:firstLine="709"/>
        <w:jc w:val="both"/>
        <w:rPr>
          <w:rFonts w:eastAsia="Calibri"/>
          <w:lang w:eastAsia="en-US"/>
        </w:rPr>
      </w:pPr>
      <w:r>
        <w:t>«</w:t>
      </w:r>
      <w:r>
        <w:rPr>
          <w:rFonts w:eastAsia="Calibri"/>
          <w:lang w:eastAsia="en-US"/>
        </w:rPr>
        <w:t>25. Основания для отказа в предоставлении муниципальной услуги:</w:t>
      </w:r>
    </w:p>
    <w:p w14:paraId="20F7CB15" w14:textId="77777777" w:rsidR="00B831E9" w:rsidRDefault="00B831E9" w:rsidP="00B831E9">
      <w:pPr>
        <w:widowControl w:val="0"/>
        <w:autoSpaceDE w:val="0"/>
        <w:autoSpaceDN w:val="0"/>
        <w:adjustRightInd w:val="0"/>
        <w:ind w:firstLine="709"/>
        <w:jc w:val="both"/>
        <w:rPr>
          <w:lang w:eastAsia="en-US"/>
        </w:rPr>
      </w:pPr>
      <w:r>
        <w:rPr>
          <w:lang w:eastAsia="en-US"/>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14:paraId="5D36B553" w14:textId="77777777" w:rsidR="00B831E9" w:rsidRDefault="00B831E9" w:rsidP="00B831E9">
      <w:pPr>
        <w:widowControl w:val="0"/>
        <w:autoSpaceDE w:val="0"/>
        <w:autoSpaceDN w:val="0"/>
        <w:adjustRightInd w:val="0"/>
        <w:ind w:firstLine="709"/>
        <w:jc w:val="both"/>
        <w:rPr>
          <w:lang w:eastAsia="en-US"/>
        </w:rPr>
      </w:pPr>
      <w:r>
        <w:rPr>
          <w:lang w:eastAsia="en-US"/>
        </w:rPr>
        <w:t>2) не представлены все необходимые для принятия на учет документы;</w:t>
      </w:r>
    </w:p>
    <w:p w14:paraId="16D7230C" w14:textId="77777777" w:rsidR="00B831E9" w:rsidRDefault="00B831E9" w:rsidP="00B831E9">
      <w:pPr>
        <w:tabs>
          <w:tab w:val="left" w:pos="1134"/>
        </w:tabs>
        <w:ind w:firstLine="709"/>
        <w:jc w:val="both"/>
        <w:rPr>
          <w:szCs w:val="20"/>
        </w:rPr>
      </w:pPr>
      <w:r>
        <w:rPr>
          <w:szCs w:val="20"/>
        </w:rPr>
        <w:t>3) представлены документы, на основании которых заявитель не может быть принят на учет;</w:t>
      </w:r>
    </w:p>
    <w:p w14:paraId="56683A6E" w14:textId="77777777" w:rsidR="00B831E9" w:rsidRDefault="00B831E9" w:rsidP="00B831E9">
      <w:pPr>
        <w:widowControl w:val="0"/>
        <w:autoSpaceDE w:val="0"/>
        <w:autoSpaceDN w:val="0"/>
        <w:adjustRightInd w:val="0"/>
        <w:ind w:firstLine="709"/>
        <w:jc w:val="both"/>
        <w:rPr>
          <w:szCs w:val="20"/>
        </w:rPr>
      </w:pPr>
      <w:r>
        <w:rPr>
          <w:szCs w:val="20"/>
        </w:rPr>
        <w:t xml:space="preserve">4) заявителю </w:t>
      </w:r>
      <w:r w:rsidRPr="00C6694D">
        <w:rPr>
          <w:szCs w:val="20"/>
        </w:rPr>
        <w:t>или членам его семьи был предоставлен в собственность земельный участок в соответствии с условиями Закона автономного округа «О регулировании отдельных земельных отношений в Ханты-Мансийс</w:t>
      </w:r>
      <w:r>
        <w:rPr>
          <w:szCs w:val="20"/>
        </w:rPr>
        <w:t>ком автономном округе – Югре»;</w:t>
      </w:r>
    </w:p>
    <w:p w14:paraId="77967B34" w14:textId="77777777" w:rsidR="00B831E9" w:rsidRDefault="00B831E9" w:rsidP="00B831E9">
      <w:pPr>
        <w:widowControl w:val="0"/>
        <w:autoSpaceDE w:val="0"/>
        <w:autoSpaceDN w:val="0"/>
        <w:adjustRightInd w:val="0"/>
        <w:ind w:firstLine="709"/>
        <w:jc w:val="both"/>
        <w:rPr>
          <w:szCs w:val="20"/>
        </w:rPr>
      </w:pPr>
      <w:r>
        <w:rPr>
          <w:szCs w:val="20"/>
        </w:rPr>
        <w:t>5) заявителю или членам его семьи была предоставлена мера социальной поддержки по обеспечению жилыми помещениями взамен предоставления           им земельного участка в собственность бесплатно;</w:t>
      </w:r>
    </w:p>
    <w:p w14:paraId="630173A6" w14:textId="77777777" w:rsidR="00B831E9" w:rsidRPr="00C6694D" w:rsidRDefault="00B831E9" w:rsidP="00B831E9">
      <w:pPr>
        <w:widowControl w:val="0"/>
        <w:autoSpaceDE w:val="0"/>
        <w:autoSpaceDN w:val="0"/>
        <w:adjustRightInd w:val="0"/>
        <w:ind w:firstLine="709"/>
        <w:jc w:val="both"/>
        <w:rPr>
          <w:szCs w:val="20"/>
        </w:rPr>
      </w:pPr>
      <w:r w:rsidRPr="00C6694D">
        <w:rPr>
          <w:szCs w:val="20"/>
        </w:rPr>
        <w:t>6) отсутствуют основания, дающие гражданину право на бесплатное получение земельного участка в соответствии с условиями статьи 7.4 Закона автономного округа «О регулировании отдельных жилищных отношений в Ханты-Мансийском автономном округе – Югре»;</w:t>
      </w:r>
    </w:p>
    <w:p w14:paraId="49BE8796" w14:textId="77777777" w:rsidR="00B831E9" w:rsidRPr="00C6694D" w:rsidRDefault="00B831E9" w:rsidP="00B831E9">
      <w:pPr>
        <w:widowControl w:val="0"/>
        <w:autoSpaceDE w:val="0"/>
        <w:autoSpaceDN w:val="0"/>
        <w:adjustRightInd w:val="0"/>
        <w:ind w:firstLine="709"/>
        <w:jc w:val="both"/>
        <w:rPr>
          <w:szCs w:val="20"/>
        </w:rPr>
      </w:pPr>
      <w:r w:rsidRPr="00C6694D">
        <w:rPr>
          <w:szCs w:val="20"/>
        </w:rPr>
        <w:t>7) в представленных документах выявлены сведения, не соответствующие действительности, а также иные факты отсутствия правовых оснований для постановки на учет</w:t>
      </w:r>
      <w:r>
        <w:rPr>
          <w:szCs w:val="20"/>
        </w:rPr>
        <w:t>.</w:t>
      </w:r>
      <w:r w:rsidRPr="00C6694D">
        <w:rPr>
          <w:szCs w:val="20"/>
        </w:rPr>
        <w:t>».</w:t>
      </w:r>
    </w:p>
    <w:p w14:paraId="2D646EFE" w14:textId="77777777" w:rsidR="00B831E9" w:rsidRDefault="00B831E9" w:rsidP="00B831E9">
      <w:pPr>
        <w:autoSpaceDE w:val="0"/>
        <w:autoSpaceDN w:val="0"/>
        <w:adjustRightInd w:val="0"/>
        <w:ind w:firstLine="709"/>
        <w:jc w:val="both"/>
        <w:rPr>
          <w:bCs/>
        </w:rPr>
      </w:pPr>
      <w:r>
        <w:rPr>
          <w:rFonts w:eastAsia="Calibri"/>
          <w:lang w:eastAsia="en-US"/>
        </w:rPr>
        <w:t xml:space="preserve">1.10. </w:t>
      </w:r>
      <w:r>
        <w:rPr>
          <w:bCs/>
        </w:rPr>
        <w:t>В</w:t>
      </w:r>
      <w:r w:rsidRPr="00AE6DA7">
        <w:rPr>
          <w:bCs/>
        </w:rPr>
        <w:t xml:space="preserve"> </w:t>
      </w:r>
      <w:r>
        <w:rPr>
          <w:bCs/>
        </w:rPr>
        <w:t xml:space="preserve">пункте </w:t>
      </w:r>
      <w:r w:rsidRPr="00D57095">
        <w:t>64</w:t>
      </w:r>
      <w:r w:rsidRPr="00AE6DA7">
        <w:rPr>
          <w:bCs/>
        </w:rPr>
        <w:t xml:space="preserve"> слово «наделенное» заменить словами «работник, наделенные», слово «направляе</w:t>
      </w:r>
      <w:r>
        <w:rPr>
          <w:bCs/>
        </w:rPr>
        <w:t>т» заменить словом «направляют».</w:t>
      </w:r>
    </w:p>
    <w:p w14:paraId="0102D687" w14:textId="77777777" w:rsidR="00B831E9" w:rsidRDefault="00B831E9" w:rsidP="00B831E9">
      <w:pPr>
        <w:autoSpaceDE w:val="0"/>
        <w:autoSpaceDN w:val="0"/>
        <w:adjustRightInd w:val="0"/>
        <w:ind w:firstLine="709"/>
        <w:jc w:val="both"/>
        <w:rPr>
          <w:bCs/>
        </w:rPr>
      </w:pPr>
    </w:p>
    <w:p w14:paraId="64EC9AC2" w14:textId="77777777" w:rsidR="00B831E9" w:rsidRPr="001F6857" w:rsidRDefault="00B831E9" w:rsidP="001F6857">
      <w:pPr>
        <w:autoSpaceDE w:val="0"/>
        <w:autoSpaceDN w:val="0"/>
        <w:adjustRightInd w:val="0"/>
        <w:ind w:firstLine="709"/>
        <w:jc w:val="both"/>
        <w:rPr>
          <w:bCs/>
        </w:rPr>
      </w:pPr>
      <w:r w:rsidRPr="007932F0">
        <w:rPr>
          <w:bCs/>
        </w:rPr>
        <w:t xml:space="preserve">2. Внести в приложение к постановлению администрации района   </w:t>
      </w:r>
      <w:r w:rsidRPr="007932F0">
        <w:rPr>
          <w:bCs/>
          <w:strike/>
        </w:rPr>
        <w:t xml:space="preserve">                             </w:t>
      </w:r>
      <w:r w:rsidRPr="007932F0">
        <w:t>от 07.05.2019</w:t>
      </w:r>
      <w:r w:rsidRPr="007932F0">
        <w:rPr>
          <w:bCs/>
        </w:rPr>
        <w:t xml:space="preserve"> № 950 «Об утверждении</w:t>
      </w:r>
      <w:r w:rsidRPr="007932F0">
        <w:rPr>
          <w:b/>
          <w:bCs/>
        </w:rPr>
        <w:t xml:space="preserve"> </w:t>
      </w:r>
      <w:r w:rsidRPr="007932F0">
        <w:rPr>
          <w:bCs/>
        </w:rPr>
        <w:t>административного регламента предоставления муниципальной услуги «</w:t>
      </w:r>
      <w:r w:rsidRPr="007932F0">
        <w:t xml:space="preserve">Выдача разрешения на использование земель или земельных участков без предоставления земельных </w:t>
      </w:r>
      <w:r w:rsidRPr="00ED332E">
        <w:t xml:space="preserve">участков </w:t>
      </w:r>
      <w:r>
        <w:t xml:space="preserve">                                       </w:t>
      </w:r>
      <w:r w:rsidRPr="00ED332E">
        <w:t>и установления сервитута, публичного сервитута</w:t>
      </w:r>
      <w:r w:rsidRPr="00ED332E">
        <w:rPr>
          <w:bCs/>
        </w:rPr>
        <w:t xml:space="preserve">» </w:t>
      </w:r>
      <w:r w:rsidR="001F6857">
        <w:rPr>
          <w:bCs/>
        </w:rPr>
        <w:t xml:space="preserve">(с изменениями                                   </w:t>
      </w:r>
      <w:r w:rsidR="001F6857" w:rsidRPr="001F6857">
        <w:rPr>
          <w:bCs/>
        </w:rPr>
        <w:t xml:space="preserve">от </w:t>
      </w:r>
      <w:hyperlink r:id="rId18" w:tooltip="постановление от 12.12.2019 0:00:00 №2469 Администрация Нижневартовского района&#10;&#10;О внесении изменений в некоторые постановления администрации района&#10;" w:history="1">
        <w:r w:rsidR="001F6857" w:rsidRPr="001F6857">
          <w:rPr>
            <w:rStyle w:val="af9"/>
            <w:bCs/>
            <w:color w:val="auto"/>
            <w:u w:val="none"/>
          </w:rPr>
          <w:t>12.12.2019 № 2469</w:t>
        </w:r>
      </w:hyperlink>
      <w:r w:rsidR="001F6857" w:rsidRPr="001F6857">
        <w:rPr>
          <w:bCs/>
        </w:rPr>
        <w:t xml:space="preserve">, от </w:t>
      </w:r>
      <w:hyperlink r:id="rId19" w:tooltip="постановление от 30.11.2020 0:00:00 №1835 Администрация Нижневартовского района&#10;&#10;О внесении изменений в приложение к постановлению администрации района от 07.05.2019 № 950 " w:history="1">
        <w:r w:rsidR="001F6857" w:rsidRPr="001F6857">
          <w:rPr>
            <w:rStyle w:val="af9"/>
            <w:bCs/>
            <w:color w:val="auto"/>
            <w:u w:val="none"/>
          </w:rPr>
          <w:t>30.11.2020 № 1835</w:t>
        </w:r>
      </w:hyperlink>
      <w:r w:rsidR="001F6857" w:rsidRPr="001F6857">
        <w:rPr>
          <w:bCs/>
        </w:rPr>
        <w:t xml:space="preserve">) </w:t>
      </w:r>
      <w:r w:rsidRPr="001F6857">
        <w:rPr>
          <w:bCs/>
        </w:rPr>
        <w:t>следующие изменения:</w:t>
      </w:r>
    </w:p>
    <w:p w14:paraId="63F9FAA3" w14:textId="77777777" w:rsidR="00B831E9" w:rsidRDefault="00B831E9" w:rsidP="00B831E9">
      <w:pPr>
        <w:autoSpaceDE w:val="0"/>
        <w:autoSpaceDN w:val="0"/>
        <w:adjustRightInd w:val="0"/>
        <w:ind w:firstLine="709"/>
        <w:jc w:val="both"/>
        <w:rPr>
          <w:bCs/>
        </w:rPr>
      </w:pPr>
      <w:r>
        <w:rPr>
          <w:bCs/>
        </w:rPr>
        <w:t>2</w:t>
      </w:r>
      <w:r w:rsidRPr="00ED332E">
        <w:rPr>
          <w:bCs/>
        </w:rPr>
        <w:t>.1.</w:t>
      </w:r>
      <w:r w:rsidRPr="00ED332E">
        <w:rPr>
          <w:bCs/>
        </w:rPr>
        <w:tab/>
      </w:r>
      <w:r w:rsidR="008B11D3">
        <w:rPr>
          <w:bCs/>
        </w:rPr>
        <w:t xml:space="preserve">По всему тексту </w:t>
      </w:r>
      <w:r w:rsidRPr="009E66AB">
        <w:rPr>
          <w:bCs/>
        </w:rPr>
        <w:t xml:space="preserve">слово «бюджетное» словом «казенное» </w:t>
      </w:r>
      <w:r w:rsidR="008B11D3">
        <w:rPr>
          <w:bCs/>
        </w:rPr>
        <w:t xml:space="preserve">                                  </w:t>
      </w:r>
      <w:r w:rsidRPr="009E66AB">
        <w:rPr>
          <w:bCs/>
        </w:rPr>
        <w:t>в соответствующих падежах.</w:t>
      </w:r>
    </w:p>
    <w:p w14:paraId="081135AE" w14:textId="77777777" w:rsidR="00B831E9" w:rsidRDefault="00B831E9" w:rsidP="00B831E9">
      <w:pPr>
        <w:autoSpaceDE w:val="0"/>
        <w:autoSpaceDN w:val="0"/>
        <w:adjustRightInd w:val="0"/>
        <w:ind w:firstLine="709"/>
        <w:jc w:val="both"/>
      </w:pPr>
      <w:r>
        <w:t xml:space="preserve">2.2. </w:t>
      </w:r>
      <w:r w:rsidR="00661C31">
        <w:t>Подпункт 2 пункта 6 и</w:t>
      </w:r>
      <w:r>
        <w:t>зложить в следующей редакции:</w:t>
      </w:r>
    </w:p>
    <w:p w14:paraId="17450E5C" w14:textId="77777777" w:rsidR="00B831E9" w:rsidRDefault="00B831E9" w:rsidP="00B831E9">
      <w:pPr>
        <w:autoSpaceDE w:val="0"/>
        <w:autoSpaceDN w:val="0"/>
        <w:adjustRightInd w:val="0"/>
        <w:ind w:firstLine="709"/>
        <w:jc w:val="both"/>
        <w:rPr>
          <w:szCs w:val="26"/>
          <w:lang w:eastAsia="en-US"/>
        </w:rPr>
      </w:pPr>
      <w:r>
        <w:rPr>
          <w:szCs w:val="26"/>
          <w:lang w:eastAsia="en-US"/>
        </w:rPr>
        <w:t>«2) Межмуниципальный отдел по городу Нижневартовску, городу Мегиону и Нижневартовскому району Управления Федеральной службы государственной регистрации, кадастра и картографии Ханты-Мансийскому автономному округу − Югре (далее – Управление Росреестра): rosreestr.ru;».</w:t>
      </w:r>
    </w:p>
    <w:p w14:paraId="4F449119" w14:textId="77777777" w:rsidR="00B831E9" w:rsidRPr="00523973" w:rsidRDefault="00B831E9" w:rsidP="00B831E9">
      <w:pPr>
        <w:autoSpaceDE w:val="0"/>
        <w:autoSpaceDN w:val="0"/>
        <w:adjustRightInd w:val="0"/>
        <w:ind w:firstLine="709"/>
        <w:jc w:val="both"/>
        <w:rPr>
          <w:bCs/>
        </w:rPr>
      </w:pPr>
      <w:r w:rsidRPr="00523973">
        <w:rPr>
          <w:szCs w:val="26"/>
          <w:lang w:eastAsia="en-US"/>
        </w:rPr>
        <w:t xml:space="preserve">2.3. </w:t>
      </w:r>
      <w:r w:rsidR="00661C31">
        <w:rPr>
          <w:szCs w:val="26"/>
          <w:lang w:eastAsia="en-US"/>
        </w:rPr>
        <w:t>В</w:t>
      </w:r>
      <w:r w:rsidRPr="00523973">
        <w:rPr>
          <w:szCs w:val="26"/>
          <w:lang w:eastAsia="en-US"/>
        </w:rPr>
        <w:t xml:space="preserve"> пункте 13 слова «распоряжение администрации Нижневартовского района от 30.11.2016 № 742-р «Об утверждении Положения об организации работы с обращениями граждан, объединений граждан, в том числе юридических лиц, в администрации района» («Официальный бюллетень» от 13.12.2016 № 91)» </w:t>
      </w:r>
      <w:r w:rsidR="00661C31">
        <w:rPr>
          <w:szCs w:val="26"/>
          <w:lang w:eastAsia="en-US"/>
        </w:rPr>
        <w:t>з</w:t>
      </w:r>
      <w:r w:rsidR="00661C31" w:rsidRPr="00523973">
        <w:rPr>
          <w:szCs w:val="26"/>
          <w:lang w:eastAsia="en-US"/>
        </w:rPr>
        <w:t xml:space="preserve">аменить </w:t>
      </w:r>
      <w:r w:rsidRPr="00523973">
        <w:rPr>
          <w:szCs w:val="26"/>
          <w:lang w:eastAsia="en-US"/>
        </w:rPr>
        <w:t>словами «от 16.08.2019 № 1648 «Об утверждении Положения об организации работы с обращениями граждан, объединений граждан, в том числе юридических лиц, в администрации района».</w:t>
      </w:r>
    </w:p>
    <w:p w14:paraId="147F5655" w14:textId="77777777" w:rsidR="00B831E9" w:rsidRPr="00523973" w:rsidRDefault="00B831E9" w:rsidP="00B831E9">
      <w:pPr>
        <w:autoSpaceDE w:val="0"/>
        <w:autoSpaceDN w:val="0"/>
        <w:adjustRightInd w:val="0"/>
        <w:ind w:firstLine="709"/>
        <w:jc w:val="both"/>
        <w:rPr>
          <w:bCs/>
        </w:rPr>
      </w:pPr>
      <w:r w:rsidRPr="00523973">
        <w:rPr>
          <w:bCs/>
        </w:rPr>
        <w:t>2.4. Пункт 15 изложить в следующей редакции:</w:t>
      </w:r>
    </w:p>
    <w:p w14:paraId="741FC415" w14:textId="77777777" w:rsidR="00B831E9" w:rsidRPr="00BE145B" w:rsidRDefault="00B831E9" w:rsidP="00B831E9">
      <w:pPr>
        <w:autoSpaceDE w:val="0"/>
        <w:autoSpaceDN w:val="0"/>
        <w:adjustRightInd w:val="0"/>
        <w:ind w:firstLine="709"/>
        <w:jc w:val="both"/>
        <w:rPr>
          <w:bCs/>
        </w:rPr>
      </w:pPr>
      <w:r w:rsidRPr="00523973">
        <w:rPr>
          <w:bCs/>
        </w:rPr>
        <w:t>«</w:t>
      </w:r>
      <w:r w:rsidR="00AD6C56">
        <w:rPr>
          <w:bCs/>
        </w:rPr>
        <w:t xml:space="preserve">15. </w:t>
      </w:r>
      <w:r w:rsidRPr="00523973">
        <w:rPr>
          <w:bCs/>
        </w:rPr>
        <w:t>Исчерпывающий перечень документов, необходимых для предоставления муниципальной услуги, запрашиваемых и получаемых                              в порядке межведомственного информационного взаимодействия:</w:t>
      </w:r>
    </w:p>
    <w:p w14:paraId="01B2453B" w14:textId="77777777" w:rsidR="00B831E9" w:rsidRPr="00BE145B" w:rsidRDefault="00B831E9" w:rsidP="00B831E9">
      <w:pPr>
        <w:autoSpaceDE w:val="0"/>
        <w:autoSpaceDN w:val="0"/>
        <w:adjustRightInd w:val="0"/>
        <w:ind w:firstLine="709"/>
        <w:jc w:val="both"/>
        <w:rPr>
          <w:bCs/>
        </w:rPr>
      </w:pPr>
      <w:r w:rsidRPr="00BE145B">
        <w:rPr>
          <w:bCs/>
        </w:rPr>
        <w:t xml:space="preserve">1) выписка из Единого государственного реестра недвижимости об объекте недвижимости (об испрашиваемом земельном участке); </w:t>
      </w:r>
    </w:p>
    <w:p w14:paraId="2F16959E" w14:textId="77777777" w:rsidR="00B831E9" w:rsidRPr="00BE145B" w:rsidRDefault="00B831E9" w:rsidP="00B831E9">
      <w:pPr>
        <w:autoSpaceDE w:val="0"/>
        <w:autoSpaceDN w:val="0"/>
        <w:adjustRightInd w:val="0"/>
        <w:ind w:firstLine="709"/>
        <w:jc w:val="both"/>
        <w:rPr>
          <w:bCs/>
        </w:rPr>
      </w:pPr>
      <w:r w:rsidRPr="00BE145B">
        <w:rPr>
          <w:bCs/>
        </w:rPr>
        <w:t xml:space="preserve">2) копия лицензии, удостоверяющей право проведения работ                                       по геологическому изучению недр (в случае, если заявление подается в целях осуществления геологического изучения недр); </w:t>
      </w:r>
    </w:p>
    <w:p w14:paraId="1076962F" w14:textId="77777777" w:rsidR="00B831E9" w:rsidRPr="00BE145B" w:rsidRDefault="00B831E9" w:rsidP="00B831E9">
      <w:pPr>
        <w:autoSpaceDE w:val="0"/>
        <w:autoSpaceDN w:val="0"/>
        <w:adjustRightInd w:val="0"/>
        <w:ind w:firstLine="709"/>
        <w:jc w:val="both"/>
        <w:rPr>
          <w:bCs/>
        </w:rPr>
      </w:pPr>
      <w:r w:rsidRPr="00BE145B">
        <w:rPr>
          <w:bCs/>
        </w:rPr>
        <w:t>3) документы, подтверждающие основания для использования земель или земельного участка в целях, предусмотренных пунктом 1 статьи 39.34 Земельного кодекса РФ, а именно в целях:</w:t>
      </w:r>
    </w:p>
    <w:p w14:paraId="306C5401" w14:textId="77777777" w:rsidR="00B831E9" w:rsidRPr="00BE145B" w:rsidRDefault="00B831E9" w:rsidP="00B831E9">
      <w:pPr>
        <w:autoSpaceDE w:val="0"/>
        <w:autoSpaceDN w:val="0"/>
        <w:adjustRightInd w:val="0"/>
        <w:ind w:firstLine="709"/>
        <w:jc w:val="both"/>
        <w:rPr>
          <w:bCs/>
        </w:rPr>
      </w:pPr>
      <w:r w:rsidRPr="00BE145B">
        <w:rPr>
          <w:bCs/>
        </w:rPr>
        <w:t>проведения инженерных изысканий либо капитального или текущего ремонта линейного объекта на срок не более одного года;</w:t>
      </w:r>
    </w:p>
    <w:p w14:paraId="46DF766A" w14:textId="77777777" w:rsidR="00B831E9" w:rsidRPr="00BE145B" w:rsidRDefault="00B831E9" w:rsidP="00B831E9">
      <w:pPr>
        <w:autoSpaceDE w:val="0"/>
        <w:autoSpaceDN w:val="0"/>
        <w:adjustRightInd w:val="0"/>
        <w:ind w:firstLine="709"/>
        <w:jc w:val="both"/>
        <w:rPr>
          <w:bCs/>
        </w:rPr>
      </w:pPr>
      <w:r w:rsidRPr="00BE145B">
        <w:rPr>
          <w:bCs/>
        </w:rPr>
        <w:t>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14:paraId="05CEA85D" w14:textId="77777777" w:rsidR="00B831E9" w:rsidRPr="00BE145B" w:rsidRDefault="00B831E9" w:rsidP="00B831E9">
      <w:pPr>
        <w:autoSpaceDE w:val="0"/>
        <w:autoSpaceDN w:val="0"/>
        <w:adjustRightInd w:val="0"/>
        <w:ind w:firstLine="709"/>
        <w:jc w:val="both"/>
        <w:rPr>
          <w:bCs/>
        </w:rPr>
      </w:pPr>
      <w:r w:rsidRPr="00BE145B">
        <w:rPr>
          <w:bCs/>
        </w:rPr>
        <w:t>осуществления геологического изучения недр на срок действия соответствующей лицензии;</w:t>
      </w:r>
    </w:p>
    <w:p w14:paraId="641DA1D1" w14:textId="77777777" w:rsidR="00B831E9" w:rsidRDefault="00B831E9" w:rsidP="00B831E9">
      <w:pPr>
        <w:autoSpaceDE w:val="0"/>
        <w:autoSpaceDN w:val="0"/>
        <w:adjustRightInd w:val="0"/>
        <w:ind w:firstLine="709"/>
        <w:jc w:val="both"/>
        <w:rPr>
          <w:bCs/>
        </w:rPr>
      </w:pPr>
      <w:r w:rsidRPr="00BE145B">
        <w:rPr>
          <w:bCs/>
        </w:rPr>
        <w:t>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лицам, относящимся    к коренным малочисленным народам Севера, Сибири и Дальнего Востока Российской Федерации, и их общинам без ограничения срока;</w:t>
      </w:r>
    </w:p>
    <w:p w14:paraId="5FD5CB4E" w14:textId="77777777" w:rsidR="00B831E9" w:rsidRPr="00BE145B" w:rsidRDefault="00B831E9" w:rsidP="00B831E9">
      <w:pPr>
        <w:autoSpaceDE w:val="0"/>
        <w:autoSpaceDN w:val="0"/>
        <w:adjustRightInd w:val="0"/>
        <w:ind w:firstLine="709"/>
        <w:jc w:val="both"/>
        <w:rPr>
          <w:bCs/>
        </w:rPr>
      </w:pPr>
      <w:r>
        <w:rPr>
          <w:bCs/>
        </w:rPr>
        <w:t>в</w:t>
      </w:r>
      <w:r w:rsidRPr="00AE6DA7">
        <w:rPr>
          <w:bCs/>
        </w:rPr>
        <w:t xml:space="preserve">озведения некапитальных строений, сооружений, предназначенных для осуществления товарной аквакультуры (товарного рыбоводства), на срок действия договора </w:t>
      </w:r>
      <w:r>
        <w:rPr>
          <w:bCs/>
        </w:rPr>
        <w:t>пользования рыбоводным участком;</w:t>
      </w:r>
    </w:p>
    <w:p w14:paraId="27E55D42" w14:textId="77777777" w:rsidR="00B831E9" w:rsidRPr="00BE145B" w:rsidRDefault="00B831E9" w:rsidP="00B831E9">
      <w:pPr>
        <w:autoSpaceDE w:val="0"/>
        <w:autoSpaceDN w:val="0"/>
        <w:adjustRightInd w:val="0"/>
        <w:ind w:firstLine="709"/>
        <w:jc w:val="both"/>
        <w:rPr>
          <w:bCs/>
        </w:rPr>
      </w:pPr>
      <w:r w:rsidRPr="00BE145B">
        <w:rPr>
          <w:bCs/>
        </w:rPr>
        <w:t>4) выписка из Единого государственного реестра юридических лиц в отношении заявителя - юридического лица (в случае, если земли или земельный участок испрашиваются для размещения объектов в соответствии с перечнем видов объектов, размещение которых может осуществляться на землях 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2537725D" w14:textId="77777777" w:rsidR="00B831E9" w:rsidRDefault="00B831E9" w:rsidP="00B831E9">
      <w:pPr>
        <w:autoSpaceDE w:val="0"/>
        <w:autoSpaceDN w:val="0"/>
        <w:adjustRightInd w:val="0"/>
        <w:ind w:firstLine="709"/>
        <w:jc w:val="both"/>
        <w:rPr>
          <w:bCs/>
        </w:rPr>
      </w:pPr>
      <w:r w:rsidRPr="00BE145B">
        <w:rPr>
          <w:bCs/>
        </w:rPr>
        <w:t>5) выписка из Единого государственного реестра индивидуальных предпринимателей в отношении заявителя - физического лица, зарегистрированного в качестве индивидуального предпринимателя (в случае, если земли или земельный участок испрашиваются для размещения объектов в соответствии с перечнем видов объектов, размещение которых может осуществляться на землях 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5B2B14E7" w14:textId="77777777" w:rsidR="00B831E9" w:rsidRPr="00BE145B" w:rsidRDefault="00B831E9" w:rsidP="00B831E9">
      <w:pPr>
        <w:autoSpaceDE w:val="0"/>
        <w:autoSpaceDN w:val="0"/>
        <w:adjustRightInd w:val="0"/>
        <w:ind w:firstLine="709"/>
        <w:jc w:val="both"/>
        <w:rPr>
          <w:bCs/>
        </w:rPr>
      </w:pPr>
      <w:r w:rsidRPr="00BE145B">
        <w:rPr>
          <w:bCs/>
        </w:rPr>
        <w:t xml:space="preserve">Документы, указанные в настоящем пункте Административного регламента (их копии, сведения, содержащиеся в них) Уполномоченный орган запрашивает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Указанные документы могут быть представлены заявителем по собственной инициативе. </w:t>
      </w:r>
    </w:p>
    <w:p w14:paraId="1ECDC7D3" w14:textId="77777777" w:rsidR="00B831E9" w:rsidRDefault="00B831E9" w:rsidP="00B831E9">
      <w:pPr>
        <w:autoSpaceDE w:val="0"/>
        <w:autoSpaceDN w:val="0"/>
        <w:adjustRightInd w:val="0"/>
        <w:ind w:firstLine="709"/>
        <w:jc w:val="both"/>
        <w:rPr>
          <w:bCs/>
        </w:rPr>
      </w:pPr>
      <w:r w:rsidRPr="00BE145B">
        <w:rPr>
          <w:bCs/>
        </w:rPr>
        <w:t>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 муниципальной услуги.</w:t>
      </w:r>
      <w:r>
        <w:rPr>
          <w:bCs/>
        </w:rPr>
        <w:t>».</w:t>
      </w:r>
    </w:p>
    <w:p w14:paraId="57779E53" w14:textId="77777777" w:rsidR="00B831E9" w:rsidRPr="0020629B" w:rsidRDefault="00B831E9" w:rsidP="00B831E9">
      <w:pPr>
        <w:autoSpaceDE w:val="0"/>
        <w:autoSpaceDN w:val="0"/>
        <w:adjustRightInd w:val="0"/>
        <w:ind w:firstLine="709"/>
        <w:jc w:val="both"/>
        <w:rPr>
          <w:bCs/>
        </w:rPr>
      </w:pPr>
      <w:r>
        <w:rPr>
          <w:bCs/>
        </w:rPr>
        <w:t xml:space="preserve">2.5. </w:t>
      </w:r>
      <w:r w:rsidR="00AD6C56">
        <w:rPr>
          <w:bCs/>
        </w:rPr>
        <w:t>П</w:t>
      </w:r>
      <w:r>
        <w:rPr>
          <w:bCs/>
        </w:rPr>
        <w:t xml:space="preserve">ункт 18 </w:t>
      </w:r>
      <w:r w:rsidR="00AD6C56">
        <w:rPr>
          <w:bCs/>
        </w:rPr>
        <w:t>д</w:t>
      </w:r>
      <w:r w:rsidR="00AD6C56" w:rsidRPr="0020629B">
        <w:rPr>
          <w:bCs/>
        </w:rPr>
        <w:t>ополнить</w:t>
      </w:r>
      <w:r w:rsidR="00AD6C56">
        <w:rPr>
          <w:bCs/>
        </w:rPr>
        <w:t xml:space="preserve"> </w:t>
      </w:r>
      <w:r>
        <w:rPr>
          <w:bCs/>
        </w:rPr>
        <w:t>подпунктом 4</w:t>
      </w:r>
      <w:r w:rsidRPr="0020629B">
        <w:rPr>
          <w:bCs/>
        </w:rPr>
        <w:t xml:space="preserve"> следующего содержания:</w:t>
      </w:r>
    </w:p>
    <w:p w14:paraId="2301CA98" w14:textId="77777777" w:rsidR="00B831E9" w:rsidRDefault="00B831E9" w:rsidP="00B831E9">
      <w:pPr>
        <w:autoSpaceDE w:val="0"/>
        <w:autoSpaceDN w:val="0"/>
        <w:adjustRightInd w:val="0"/>
        <w:ind w:firstLine="709"/>
        <w:jc w:val="both"/>
        <w:rPr>
          <w:bCs/>
        </w:rPr>
      </w:pPr>
      <w:r>
        <w:rPr>
          <w:bCs/>
        </w:rPr>
        <w:t>«4</w:t>
      </w:r>
      <w:r w:rsidRPr="0020629B">
        <w:rPr>
          <w:bCs/>
        </w:rPr>
        <w:t>)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w:t>
      </w:r>
      <w:r>
        <w:rPr>
          <w:bCs/>
        </w:rPr>
        <w:t xml:space="preserve"> </w:t>
      </w:r>
      <w:r w:rsidRPr="00D762BF">
        <w:rPr>
          <w:bCs/>
        </w:rPr>
        <w:t>№ 210-ФЗ</w:t>
      </w:r>
      <w:r w:rsidRPr="0020629B">
        <w:rPr>
          <w:bCs/>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w:t>
      </w:r>
      <w:r>
        <w:rPr>
          <w:bCs/>
        </w:rPr>
        <w:t>овленных федеральными законами.».</w:t>
      </w:r>
    </w:p>
    <w:p w14:paraId="16C5E70A" w14:textId="77777777" w:rsidR="00B831E9" w:rsidRDefault="00B831E9" w:rsidP="00B831E9">
      <w:pPr>
        <w:autoSpaceDE w:val="0"/>
        <w:autoSpaceDN w:val="0"/>
        <w:adjustRightInd w:val="0"/>
        <w:ind w:firstLine="709"/>
        <w:jc w:val="both"/>
      </w:pPr>
      <w:r>
        <w:rPr>
          <w:bCs/>
        </w:rPr>
        <w:t>2.6. В</w:t>
      </w:r>
      <w:r w:rsidRPr="00AE6DA7">
        <w:rPr>
          <w:bCs/>
        </w:rPr>
        <w:t xml:space="preserve"> </w:t>
      </w:r>
      <w:r>
        <w:rPr>
          <w:bCs/>
        </w:rPr>
        <w:t xml:space="preserve">пункте </w:t>
      </w:r>
      <w:r>
        <w:t>68 слово «наделенное» заменить словами «работник, наделенные», слово «направляет» заменить словом «направляют».</w:t>
      </w:r>
    </w:p>
    <w:p w14:paraId="413D187D" w14:textId="77777777" w:rsidR="00B831E9" w:rsidRPr="00ED332E" w:rsidRDefault="00B831E9" w:rsidP="00B831E9">
      <w:pPr>
        <w:autoSpaceDE w:val="0"/>
        <w:autoSpaceDN w:val="0"/>
        <w:adjustRightInd w:val="0"/>
        <w:ind w:firstLine="709"/>
        <w:jc w:val="both"/>
        <w:rPr>
          <w:bCs/>
        </w:rPr>
      </w:pPr>
    </w:p>
    <w:p w14:paraId="5FE1538B" w14:textId="77777777" w:rsidR="00B831E9" w:rsidRPr="004D6804" w:rsidRDefault="00B831E9" w:rsidP="004D6804">
      <w:pPr>
        <w:autoSpaceDE w:val="0"/>
        <w:autoSpaceDN w:val="0"/>
        <w:adjustRightInd w:val="0"/>
        <w:ind w:firstLine="709"/>
        <w:jc w:val="both"/>
        <w:rPr>
          <w:bCs/>
        </w:rPr>
      </w:pPr>
      <w:r w:rsidRPr="00523973">
        <w:rPr>
          <w:bCs/>
        </w:rPr>
        <w:t xml:space="preserve">3. Внести в приложение </w:t>
      </w:r>
      <w:r w:rsidRPr="00523973">
        <w:rPr>
          <w:rFonts w:eastAsia="Calibri"/>
        </w:rPr>
        <w:t>к постановлению администрации района от 07.05.2019 № 951</w:t>
      </w:r>
      <w:r w:rsidRPr="00523973">
        <w:t xml:space="preserve"> «Об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 </w:t>
      </w:r>
      <w:r w:rsidR="004D6804" w:rsidRPr="004D6804">
        <w:t xml:space="preserve">(с изменениями </w:t>
      </w:r>
      <w:r w:rsidR="004D6804" w:rsidRPr="004D6804">
        <w:rPr>
          <w:bCs/>
        </w:rPr>
        <w:t xml:space="preserve">от </w:t>
      </w:r>
      <w:hyperlink r:id="rId20" w:tooltip="постановление от 12.12.2019 0:00:00 №2469 Администрация Нижневартовского района&#10;&#10;О внесении изменений в некоторые постановления администрации района&#10;" w:history="1">
        <w:r w:rsidR="004D6804" w:rsidRPr="004D6804">
          <w:rPr>
            <w:rStyle w:val="af9"/>
            <w:bCs/>
            <w:color w:val="auto"/>
            <w:u w:val="none"/>
          </w:rPr>
          <w:t>12.12.2019 № 2469</w:t>
        </w:r>
      </w:hyperlink>
      <w:r w:rsidR="004D6804" w:rsidRPr="004D6804">
        <w:rPr>
          <w:bCs/>
        </w:rPr>
        <w:t>)</w:t>
      </w:r>
      <w:r w:rsidR="004D6804" w:rsidRPr="004D6804">
        <w:t xml:space="preserve"> </w:t>
      </w:r>
      <w:r w:rsidRPr="004D6804">
        <w:t xml:space="preserve">следующие </w:t>
      </w:r>
      <w:r w:rsidRPr="004D6804">
        <w:rPr>
          <w:bCs/>
        </w:rPr>
        <w:t>изменения:</w:t>
      </w:r>
    </w:p>
    <w:p w14:paraId="624ED70F" w14:textId="77777777" w:rsidR="00B831E9" w:rsidRPr="00523973" w:rsidRDefault="00B831E9" w:rsidP="00B831E9">
      <w:pPr>
        <w:autoSpaceDE w:val="0"/>
        <w:autoSpaceDN w:val="0"/>
        <w:adjustRightInd w:val="0"/>
        <w:ind w:firstLine="709"/>
        <w:jc w:val="both"/>
      </w:pPr>
      <w:r w:rsidRPr="00523973">
        <w:t xml:space="preserve">3.1. </w:t>
      </w:r>
      <w:r w:rsidR="004D6804">
        <w:t xml:space="preserve">По всему тексту </w:t>
      </w:r>
      <w:r w:rsidRPr="00523973">
        <w:t xml:space="preserve">слово «бюджетное» </w:t>
      </w:r>
      <w:r w:rsidR="004D6804">
        <w:t xml:space="preserve">заменить </w:t>
      </w:r>
      <w:r w:rsidRPr="00523973">
        <w:t xml:space="preserve">словом «казенное» </w:t>
      </w:r>
      <w:r w:rsidR="004D6804">
        <w:t xml:space="preserve">                     </w:t>
      </w:r>
      <w:r w:rsidRPr="00523973">
        <w:t>в соответствующих падежах.</w:t>
      </w:r>
    </w:p>
    <w:p w14:paraId="059D32F2" w14:textId="77777777" w:rsidR="00B831E9" w:rsidRPr="00523973" w:rsidRDefault="00B831E9" w:rsidP="00B831E9">
      <w:pPr>
        <w:autoSpaceDE w:val="0"/>
        <w:autoSpaceDN w:val="0"/>
        <w:adjustRightInd w:val="0"/>
        <w:ind w:firstLine="709"/>
        <w:jc w:val="both"/>
      </w:pPr>
      <w:r w:rsidRPr="00523973">
        <w:t xml:space="preserve">3.2. </w:t>
      </w:r>
      <w:r w:rsidR="004D6804">
        <w:t>П</w:t>
      </w:r>
      <w:r w:rsidRPr="00523973">
        <w:t>одпункт</w:t>
      </w:r>
      <w:r>
        <w:t xml:space="preserve"> </w:t>
      </w:r>
      <w:r w:rsidRPr="00523973">
        <w:rPr>
          <w:szCs w:val="20"/>
        </w:rPr>
        <w:t xml:space="preserve">1 </w:t>
      </w:r>
      <w:r w:rsidRPr="00523973">
        <w:t xml:space="preserve">пункта </w:t>
      </w:r>
      <w:r w:rsidR="00A73449">
        <w:rPr>
          <w:szCs w:val="20"/>
        </w:rPr>
        <w:t>6</w:t>
      </w:r>
      <w:r w:rsidRPr="00523973">
        <w:rPr>
          <w:szCs w:val="20"/>
        </w:rPr>
        <w:t xml:space="preserve"> </w:t>
      </w:r>
      <w:r w:rsidR="004D6804">
        <w:t>и</w:t>
      </w:r>
      <w:r w:rsidR="004D6804" w:rsidRPr="00523973">
        <w:t xml:space="preserve">зложить </w:t>
      </w:r>
      <w:r w:rsidRPr="00523973">
        <w:t>в следующей редакции:</w:t>
      </w:r>
    </w:p>
    <w:p w14:paraId="7AB80EE1" w14:textId="77777777" w:rsidR="00B831E9" w:rsidRDefault="00B831E9" w:rsidP="00B831E9">
      <w:pPr>
        <w:autoSpaceDE w:val="0"/>
        <w:autoSpaceDN w:val="0"/>
        <w:adjustRightInd w:val="0"/>
        <w:ind w:firstLine="709"/>
        <w:jc w:val="both"/>
      </w:pPr>
      <w:r>
        <w:t>«1</w:t>
      </w:r>
      <w:r w:rsidRPr="00523973">
        <w:t>) Межмуниципальный отдел по городу Нижневартовску, городу Мегиону и Нижневартовскому району Управления Федеральной службы государственной регистрации, кадастра и картографии Ханты-Мансийскому автономному округу − Югре (далее – Управление Росреестра): rosreestr.ru;».</w:t>
      </w:r>
    </w:p>
    <w:p w14:paraId="021FCAF3" w14:textId="77777777" w:rsidR="00B831E9" w:rsidRPr="00523973" w:rsidRDefault="00B831E9" w:rsidP="00B831E9">
      <w:pPr>
        <w:autoSpaceDE w:val="0"/>
        <w:autoSpaceDN w:val="0"/>
        <w:adjustRightInd w:val="0"/>
        <w:ind w:firstLine="709"/>
        <w:jc w:val="both"/>
      </w:pPr>
      <w:r>
        <w:t xml:space="preserve">3.3. </w:t>
      </w:r>
      <w:r w:rsidR="004D6804">
        <w:t>В</w:t>
      </w:r>
      <w:r w:rsidRPr="002A58D5">
        <w:t xml:space="preserve"> пункте 13 слова «</w:t>
      </w:r>
      <w:r w:rsidRPr="00F93522">
        <w:t>распоряжение администрации района от 30.11.2016 № 742-р</w:t>
      </w:r>
      <w:r>
        <w:t xml:space="preserve"> </w:t>
      </w:r>
      <w:r w:rsidRPr="00F93522">
        <w:t>«Об утверждении Положения об организации работы с обращениями граждан, объединений граждан, в том числе юридических лиц, в администрации района» (от 13.12.2016 № 91 приложение «Официальный бюллетень» к районной газете «Новости Приобья»)</w:t>
      </w:r>
      <w:r w:rsidRPr="002A58D5">
        <w:t xml:space="preserve">» </w:t>
      </w:r>
      <w:r w:rsidR="004D6804">
        <w:t>з</w:t>
      </w:r>
      <w:r w:rsidR="004D6804" w:rsidRPr="002A58D5">
        <w:t xml:space="preserve">аменить </w:t>
      </w:r>
      <w:r w:rsidRPr="002A58D5">
        <w:t>словами «постановление администрации района от 16.08.2019 № 1648 «Об утверждении Положения об организации работы с обращениями граждан, объединений граждан, в том числе юридических лиц, в администрации района».</w:t>
      </w:r>
    </w:p>
    <w:p w14:paraId="18B96D79" w14:textId="77777777" w:rsidR="00B831E9" w:rsidRPr="002A58D5" w:rsidRDefault="00B831E9" w:rsidP="00B831E9">
      <w:pPr>
        <w:autoSpaceDE w:val="0"/>
        <w:autoSpaceDN w:val="0"/>
        <w:adjustRightInd w:val="0"/>
        <w:ind w:firstLine="709"/>
        <w:jc w:val="both"/>
      </w:pPr>
      <w:r w:rsidRPr="002A58D5">
        <w:t xml:space="preserve">3.4. </w:t>
      </w:r>
      <w:r w:rsidR="004D6804">
        <w:t>П</w:t>
      </w:r>
      <w:r w:rsidRPr="002A58D5">
        <w:t xml:space="preserve">ункт 18 </w:t>
      </w:r>
      <w:r w:rsidR="004D6804">
        <w:t>д</w:t>
      </w:r>
      <w:r w:rsidR="004D6804" w:rsidRPr="002A58D5">
        <w:t>ополнит</w:t>
      </w:r>
      <w:r w:rsidR="004D6804">
        <w:t xml:space="preserve">ь </w:t>
      </w:r>
      <w:r w:rsidRPr="002A58D5">
        <w:t>подпунктом 4 следующего содержания:</w:t>
      </w:r>
    </w:p>
    <w:p w14:paraId="1CA98058" w14:textId="77777777" w:rsidR="00B831E9" w:rsidRPr="002A58D5" w:rsidRDefault="00B831E9" w:rsidP="00B831E9">
      <w:pPr>
        <w:autoSpaceDE w:val="0"/>
        <w:autoSpaceDN w:val="0"/>
        <w:adjustRightInd w:val="0"/>
        <w:ind w:firstLine="709"/>
        <w:jc w:val="both"/>
      </w:pPr>
      <w:r w:rsidRPr="002A58D5">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2DAD8217" w14:textId="77777777" w:rsidR="00B831E9" w:rsidRDefault="00B831E9" w:rsidP="00B831E9">
      <w:pPr>
        <w:autoSpaceDE w:val="0"/>
        <w:autoSpaceDN w:val="0"/>
        <w:adjustRightInd w:val="0"/>
        <w:ind w:firstLine="709"/>
        <w:jc w:val="both"/>
      </w:pPr>
      <w:r w:rsidRPr="002A58D5">
        <w:t xml:space="preserve">3.5. </w:t>
      </w:r>
      <w:r w:rsidR="004D6804">
        <w:rPr>
          <w:bCs/>
        </w:rPr>
        <w:t>В</w:t>
      </w:r>
      <w:r w:rsidR="004D6804" w:rsidRPr="002A58D5">
        <w:rPr>
          <w:bCs/>
        </w:rPr>
        <w:t xml:space="preserve"> пункте 72</w:t>
      </w:r>
      <w:r w:rsidR="004D6804">
        <w:rPr>
          <w:bCs/>
        </w:rPr>
        <w:t xml:space="preserve"> </w:t>
      </w:r>
      <w:r w:rsidRPr="002A58D5">
        <w:t xml:space="preserve">слово «наделенное» </w:t>
      </w:r>
      <w:r w:rsidR="004D6804">
        <w:t>з</w:t>
      </w:r>
      <w:r w:rsidR="004D6804" w:rsidRPr="002A58D5">
        <w:t xml:space="preserve">аменить </w:t>
      </w:r>
      <w:r w:rsidRPr="002A58D5">
        <w:t>словами «работ</w:t>
      </w:r>
      <w:r w:rsidR="004D6804">
        <w:t xml:space="preserve">ник, наделенные», </w:t>
      </w:r>
      <w:r w:rsidRPr="002A58D5">
        <w:t>слово «направляет» заменить словом «направляют».</w:t>
      </w:r>
    </w:p>
    <w:p w14:paraId="74648930" w14:textId="77777777" w:rsidR="00B831E9" w:rsidRDefault="00B831E9" w:rsidP="00B831E9">
      <w:pPr>
        <w:autoSpaceDE w:val="0"/>
        <w:autoSpaceDN w:val="0"/>
        <w:adjustRightInd w:val="0"/>
        <w:ind w:firstLine="709"/>
        <w:jc w:val="both"/>
      </w:pPr>
    </w:p>
    <w:p w14:paraId="4FEFF8AA" w14:textId="77777777" w:rsidR="00B831E9" w:rsidRDefault="00B831E9" w:rsidP="00B831E9">
      <w:pPr>
        <w:autoSpaceDE w:val="0"/>
        <w:autoSpaceDN w:val="0"/>
        <w:adjustRightInd w:val="0"/>
        <w:ind w:firstLine="709"/>
        <w:jc w:val="both"/>
      </w:pPr>
      <w:r>
        <w:t xml:space="preserve">4. </w:t>
      </w:r>
      <w:r w:rsidRPr="00AD04D6">
        <w:t xml:space="preserve">Внести в приложение к постановлению администрации района </w:t>
      </w:r>
      <w:r w:rsidR="007655D5">
        <w:t xml:space="preserve">                          </w:t>
      </w:r>
      <w:r>
        <w:t>от 23.05.2019 № 1037 «Об утверждении административного регламента предоставления муниципальной услуги «Прекращение права постоянного (бессрочного) пользования и права пожизненного наследуемого владения земельными участками, находящимися в муниципальной собственности или государственная собственность на которые не разграничена» следующие изменения:</w:t>
      </w:r>
    </w:p>
    <w:p w14:paraId="44235FE8" w14:textId="77777777" w:rsidR="00B831E9" w:rsidRPr="002A58D5" w:rsidRDefault="00B831E9" w:rsidP="00B831E9">
      <w:pPr>
        <w:autoSpaceDE w:val="0"/>
        <w:autoSpaceDN w:val="0"/>
        <w:adjustRightInd w:val="0"/>
        <w:ind w:firstLine="709"/>
        <w:jc w:val="both"/>
      </w:pPr>
      <w:r w:rsidRPr="002A58D5">
        <w:t xml:space="preserve">4.1. </w:t>
      </w:r>
      <w:r w:rsidR="006175ED">
        <w:t xml:space="preserve">По всему тексту </w:t>
      </w:r>
      <w:r>
        <w:t>слова</w:t>
      </w:r>
      <w:r w:rsidRPr="002A58D5">
        <w:t xml:space="preserve"> «</w:t>
      </w:r>
      <w:r>
        <w:t xml:space="preserve">муниципальное </w:t>
      </w:r>
      <w:r w:rsidRPr="002A58D5">
        <w:t>бюджетное</w:t>
      </w:r>
      <w:r>
        <w:t xml:space="preserve"> учреждение» </w:t>
      </w:r>
      <w:r w:rsidR="006175ED">
        <w:t>з</w:t>
      </w:r>
      <w:r w:rsidR="006175ED" w:rsidRPr="002A58D5">
        <w:t>аменить</w:t>
      </w:r>
      <w:r w:rsidR="006175ED">
        <w:t xml:space="preserve"> </w:t>
      </w:r>
      <w:r>
        <w:t>слова</w:t>
      </w:r>
      <w:r w:rsidRPr="002A58D5">
        <w:t>м</w:t>
      </w:r>
      <w:r>
        <w:t>и</w:t>
      </w:r>
      <w:r w:rsidRPr="002A58D5">
        <w:t xml:space="preserve"> «</w:t>
      </w:r>
      <w:r>
        <w:t xml:space="preserve">муниципальное </w:t>
      </w:r>
      <w:r w:rsidRPr="002A58D5">
        <w:t>казенное</w:t>
      </w:r>
      <w:r>
        <w:t xml:space="preserve"> учреждение</w:t>
      </w:r>
      <w:r w:rsidRPr="002A58D5">
        <w:t>» в соответствующих падежах.</w:t>
      </w:r>
      <w:r w:rsidR="006175ED" w:rsidRPr="006175ED">
        <w:t xml:space="preserve"> </w:t>
      </w:r>
    </w:p>
    <w:p w14:paraId="1C23326E" w14:textId="77777777" w:rsidR="00B831E9" w:rsidRPr="002A58D5" w:rsidRDefault="00B831E9" w:rsidP="00B831E9">
      <w:pPr>
        <w:autoSpaceDE w:val="0"/>
        <w:autoSpaceDN w:val="0"/>
        <w:adjustRightInd w:val="0"/>
        <w:ind w:firstLine="709"/>
        <w:jc w:val="both"/>
      </w:pPr>
      <w:r w:rsidRPr="002A58D5">
        <w:t xml:space="preserve">4.2. </w:t>
      </w:r>
      <w:r w:rsidR="006175ED">
        <w:t>П</w:t>
      </w:r>
      <w:r w:rsidR="006175ED" w:rsidRPr="002A58D5">
        <w:t xml:space="preserve">одпункт 2 пункта 10 </w:t>
      </w:r>
      <w:r w:rsidR="006175ED">
        <w:t>и</w:t>
      </w:r>
      <w:r w:rsidRPr="002A58D5">
        <w:t>зложить в следующей редакции:</w:t>
      </w:r>
    </w:p>
    <w:p w14:paraId="0D527610" w14:textId="77777777" w:rsidR="00B831E9" w:rsidRPr="002A58D5" w:rsidRDefault="00B831E9" w:rsidP="00B831E9">
      <w:pPr>
        <w:autoSpaceDE w:val="0"/>
        <w:autoSpaceDN w:val="0"/>
        <w:adjustRightInd w:val="0"/>
        <w:ind w:firstLine="709"/>
        <w:jc w:val="both"/>
      </w:pPr>
      <w:r w:rsidRPr="002A58D5">
        <w:t>«2) Межмуниципальный отдел по городу Нижневартовску, городу Мегиону и Нижневартовскому району Управления Федеральной службы государственной регистрации, кадастра и картографии Ханты-Мансийскому автономному округу − Югре (далее – Управление Росреестра): rosreestr.ru;».</w:t>
      </w:r>
    </w:p>
    <w:p w14:paraId="2F87FDF5" w14:textId="77777777" w:rsidR="00B831E9" w:rsidRPr="002A58D5" w:rsidRDefault="00B831E9" w:rsidP="00B831E9">
      <w:pPr>
        <w:autoSpaceDE w:val="0"/>
        <w:autoSpaceDN w:val="0"/>
        <w:adjustRightInd w:val="0"/>
        <w:ind w:firstLine="709"/>
        <w:jc w:val="both"/>
      </w:pPr>
      <w:r w:rsidRPr="002A58D5">
        <w:t xml:space="preserve">4.3. </w:t>
      </w:r>
      <w:r w:rsidR="006175ED">
        <w:t>В</w:t>
      </w:r>
      <w:r w:rsidRPr="002A58D5">
        <w:t xml:space="preserve"> пункте 18 слова «</w:t>
      </w:r>
      <w:r w:rsidRPr="00C132FD">
        <w:t>распоряжение администрации района от 30.11.2016 № 742-р</w:t>
      </w:r>
      <w:r>
        <w:t xml:space="preserve"> </w:t>
      </w:r>
      <w:r w:rsidRPr="00C132FD">
        <w:t>«Об утверждении Положения об организации работы с обращениями граждан, объединений граждан, в том числе юридических лиц, в администрации района» (приложение «Официальный бюллетень» к районной газете «Новости Приобья» от 13.12.2016 № 91)</w:t>
      </w:r>
      <w:r w:rsidRPr="002A58D5">
        <w:t xml:space="preserve">» </w:t>
      </w:r>
      <w:r w:rsidR="006175ED">
        <w:t>з</w:t>
      </w:r>
      <w:r w:rsidR="006175ED" w:rsidRPr="002A58D5">
        <w:t xml:space="preserve">аменить </w:t>
      </w:r>
      <w:r w:rsidRPr="002A58D5">
        <w:t>словами «постановление администрации района от 16.08.2019 № 1648 «Об утверждении Положения об организации работы с обращениями граждан, объединений граждан, в том числе юридических лиц, в администрации района».</w:t>
      </w:r>
    </w:p>
    <w:p w14:paraId="0F26780C" w14:textId="77777777" w:rsidR="00B831E9" w:rsidRPr="002A58D5" w:rsidRDefault="00B831E9" w:rsidP="00B831E9">
      <w:pPr>
        <w:autoSpaceDE w:val="0"/>
        <w:autoSpaceDN w:val="0"/>
        <w:adjustRightInd w:val="0"/>
        <w:ind w:firstLine="709"/>
        <w:jc w:val="both"/>
      </w:pPr>
      <w:r w:rsidRPr="002A58D5">
        <w:t xml:space="preserve">4.4. </w:t>
      </w:r>
      <w:r w:rsidR="006175ED">
        <w:t>П</w:t>
      </w:r>
      <w:r w:rsidR="006175ED" w:rsidRPr="002A58D5">
        <w:t xml:space="preserve">ункт 22 </w:t>
      </w:r>
      <w:r w:rsidR="006175ED">
        <w:t>д</w:t>
      </w:r>
      <w:r w:rsidRPr="002A58D5">
        <w:t>ополнить подпунктом 4 следующего содержания:</w:t>
      </w:r>
    </w:p>
    <w:p w14:paraId="51D8283E" w14:textId="77777777" w:rsidR="00B831E9" w:rsidRPr="002A58D5" w:rsidRDefault="00B831E9" w:rsidP="00B831E9">
      <w:pPr>
        <w:autoSpaceDE w:val="0"/>
        <w:autoSpaceDN w:val="0"/>
        <w:adjustRightInd w:val="0"/>
        <w:ind w:firstLine="709"/>
        <w:jc w:val="both"/>
      </w:pPr>
      <w:r w:rsidRPr="002A58D5">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6C8CC217" w14:textId="77777777" w:rsidR="00B831E9" w:rsidRDefault="00B831E9" w:rsidP="00B831E9">
      <w:pPr>
        <w:autoSpaceDE w:val="0"/>
        <w:autoSpaceDN w:val="0"/>
        <w:adjustRightInd w:val="0"/>
        <w:ind w:firstLine="709"/>
        <w:jc w:val="both"/>
      </w:pPr>
      <w:r w:rsidRPr="002A58D5">
        <w:t xml:space="preserve">4.5. </w:t>
      </w:r>
      <w:r w:rsidR="00ED0808">
        <w:t>В</w:t>
      </w:r>
      <w:r w:rsidRPr="002A58D5">
        <w:t xml:space="preserve"> пункте 80 слово «наделенное» </w:t>
      </w:r>
      <w:r w:rsidR="00ED0808">
        <w:t>з</w:t>
      </w:r>
      <w:r w:rsidR="00ED0808" w:rsidRPr="002A58D5">
        <w:t xml:space="preserve">аменить </w:t>
      </w:r>
      <w:r w:rsidRPr="002A58D5">
        <w:t>словами «работник, наделенные», слово «направляет» заменить словом «направляют».</w:t>
      </w:r>
    </w:p>
    <w:p w14:paraId="6EFED7F3" w14:textId="77777777" w:rsidR="00B831E9" w:rsidRDefault="00B831E9" w:rsidP="00B831E9">
      <w:pPr>
        <w:autoSpaceDE w:val="0"/>
        <w:autoSpaceDN w:val="0"/>
        <w:adjustRightInd w:val="0"/>
        <w:ind w:firstLine="709"/>
        <w:jc w:val="both"/>
      </w:pPr>
    </w:p>
    <w:p w14:paraId="41AF7F30" w14:textId="77777777" w:rsidR="00B831E9" w:rsidRDefault="00B831E9" w:rsidP="00B831E9">
      <w:pPr>
        <w:autoSpaceDE w:val="0"/>
        <w:autoSpaceDN w:val="0"/>
        <w:adjustRightInd w:val="0"/>
        <w:ind w:firstLine="709"/>
        <w:jc w:val="both"/>
      </w:pPr>
      <w:r>
        <w:t xml:space="preserve">5. </w:t>
      </w:r>
      <w:r>
        <w:rPr>
          <w:bCs/>
        </w:rPr>
        <w:t xml:space="preserve">Внести в приложение </w:t>
      </w:r>
      <w:r>
        <w:rPr>
          <w:rFonts w:eastAsia="Calibri"/>
        </w:rPr>
        <w:t xml:space="preserve">к постановлению администрации района </w:t>
      </w:r>
      <w:r w:rsidR="00AE6168">
        <w:rPr>
          <w:rFonts w:eastAsia="Calibri"/>
        </w:rPr>
        <w:t xml:space="preserve">                          </w:t>
      </w:r>
      <w:r w:rsidRPr="00D57095">
        <w:t xml:space="preserve">от 18.06.2019 № 1226 </w:t>
      </w:r>
      <w:r>
        <w:t>«</w:t>
      </w:r>
      <w:r w:rsidRPr="00D57095">
        <w:t xml:space="preserve">Об утверждении административного регламента предоставления муниципальной услуги </w:t>
      </w:r>
      <w:r>
        <w:t>«</w:t>
      </w:r>
      <w:r w:rsidRPr="00D57095">
        <w:t xml:space="preserve">Установление сервитута в </w:t>
      </w:r>
      <w:r>
        <w:t>отношении земельного участка, находящегося в муниципальной собственности или государственная собственность на который не разграничена» следующие изменения:</w:t>
      </w:r>
    </w:p>
    <w:p w14:paraId="04AF1C4C" w14:textId="77777777" w:rsidR="00B831E9" w:rsidRDefault="00B831E9" w:rsidP="00B831E9">
      <w:pPr>
        <w:autoSpaceDE w:val="0"/>
        <w:autoSpaceDN w:val="0"/>
        <w:adjustRightInd w:val="0"/>
        <w:ind w:firstLine="709"/>
        <w:jc w:val="both"/>
      </w:pPr>
      <w:r>
        <w:t xml:space="preserve">5.1. </w:t>
      </w:r>
      <w:r w:rsidR="00E71D12">
        <w:t>По всему тексту</w:t>
      </w:r>
      <w:r>
        <w:t xml:space="preserve"> слово «бюджетное» </w:t>
      </w:r>
      <w:r w:rsidR="00E71D12">
        <w:t xml:space="preserve">заменить </w:t>
      </w:r>
      <w:r>
        <w:t xml:space="preserve">словом «казенное» </w:t>
      </w:r>
      <w:r w:rsidR="00E71D12">
        <w:t xml:space="preserve">                  </w:t>
      </w:r>
      <w:r>
        <w:t>в соответствующих падежах.</w:t>
      </w:r>
    </w:p>
    <w:p w14:paraId="4CDD4A81" w14:textId="77777777" w:rsidR="00B831E9" w:rsidRPr="00412A37" w:rsidRDefault="00B831E9" w:rsidP="00B831E9">
      <w:pPr>
        <w:autoSpaceDE w:val="0"/>
        <w:autoSpaceDN w:val="0"/>
        <w:adjustRightInd w:val="0"/>
        <w:ind w:firstLine="709"/>
        <w:jc w:val="both"/>
      </w:pPr>
      <w:r>
        <w:t xml:space="preserve">5.2. </w:t>
      </w:r>
      <w:r w:rsidR="0043459B">
        <w:t>П</w:t>
      </w:r>
      <w:r w:rsidR="0043459B" w:rsidRPr="00412A37">
        <w:t xml:space="preserve">одпункт 2 пункта 6 </w:t>
      </w:r>
      <w:r w:rsidR="0043459B">
        <w:t>и</w:t>
      </w:r>
      <w:r w:rsidRPr="00412A37">
        <w:t>зложить в следующей редакции:</w:t>
      </w:r>
    </w:p>
    <w:p w14:paraId="608007DC" w14:textId="77777777" w:rsidR="00B831E9" w:rsidRDefault="00B831E9" w:rsidP="00B831E9">
      <w:pPr>
        <w:autoSpaceDE w:val="0"/>
        <w:autoSpaceDN w:val="0"/>
        <w:adjustRightInd w:val="0"/>
        <w:ind w:firstLine="709"/>
        <w:jc w:val="both"/>
      </w:pPr>
      <w:r w:rsidRPr="00412A37">
        <w:t>«2) Межмуниципальный отдел по городу Нижневартовску, городу Мегиону и Нижневартовскому району Управления Федеральной службы государственной регистрации, кадастра и картографии Ханты-Мансийскому автономному округу − Югре (далее – Управление Росреестра): rosreestr.ru;».</w:t>
      </w:r>
    </w:p>
    <w:p w14:paraId="2ABA6A53" w14:textId="77777777" w:rsidR="00B831E9" w:rsidRPr="00412A37" w:rsidRDefault="00B831E9" w:rsidP="00B831E9">
      <w:pPr>
        <w:autoSpaceDE w:val="0"/>
        <w:autoSpaceDN w:val="0"/>
        <w:adjustRightInd w:val="0"/>
        <w:ind w:firstLine="709"/>
        <w:jc w:val="both"/>
      </w:pPr>
      <w:r w:rsidRPr="00412A37">
        <w:t xml:space="preserve">5.3. </w:t>
      </w:r>
      <w:r>
        <w:t>Заменить в тексте слова «</w:t>
      </w:r>
      <w:r>
        <w:rPr>
          <w:szCs w:val="20"/>
        </w:rPr>
        <w:t>кадастровая палата</w:t>
      </w:r>
      <w:r>
        <w:t>» словами «</w:t>
      </w:r>
      <w:r>
        <w:rPr>
          <w:szCs w:val="20"/>
        </w:rPr>
        <w:t>Управление Росреестра</w:t>
      </w:r>
      <w:r>
        <w:t>» в соответствующих падежах.</w:t>
      </w:r>
    </w:p>
    <w:p w14:paraId="4C8DBF1A" w14:textId="77777777" w:rsidR="00B831E9" w:rsidRDefault="00B831E9" w:rsidP="00B831E9">
      <w:pPr>
        <w:autoSpaceDE w:val="0"/>
        <w:autoSpaceDN w:val="0"/>
        <w:adjustRightInd w:val="0"/>
        <w:ind w:firstLine="709"/>
        <w:jc w:val="both"/>
      </w:pPr>
      <w:r w:rsidRPr="00412A37">
        <w:t xml:space="preserve">5.4. </w:t>
      </w:r>
      <w:r w:rsidR="0043459B">
        <w:t>В</w:t>
      </w:r>
      <w:r w:rsidRPr="00412A37">
        <w:t xml:space="preserve"> пункте 13 слова «</w:t>
      </w:r>
      <w:r w:rsidRPr="005E67A0">
        <w:t xml:space="preserve">распоряжение администрации района </w:t>
      </w:r>
      <w:r w:rsidR="0043459B">
        <w:t xml:space="preserve">                                  </w:t>
      </w:r>
      <w:r w:rsidRPr="005E67A0">
        <w:t xml:space="preserve">от 30.11.2016 № 742-р «Об утверждении Положения об организации работы </w:t>
      </w:r>
      <w:r w:rsidR="0043459B">
        <w:t xml:space="preserve">                     </w:t>
      </w:r>
      <w:r w:rsidRPr="005E67A0">
        <w:t>с обращениями граждан, объединений граждан, в том числе юридических лиц, в администрации района» (приложение «Официальный бюллетень» к районной газете «Новости Приобья» № 139 от 13.12.2016)</w:t>
      </w:r>
      <w:r w:rsidRPr="00412A37">
        <w:t xml:space="preserve">» </w:t>
      </w:r>
      <w:r w:rsidR="0043459B">
        <w:t>з</w:t>
      </w:r>
      <w:r w:rsidR="0043459B" w:rsidRPr="00412A37">
        <w:t xml:space="preserve">аменить </w:t>
      </w:r>
      <w:r w:rsidRPr="00412A37">
        <w:t>словами «постановление администрации района от 16.08.2019 № 1648 «Об утверждении Положения об организации работы с обращениями граждан, объединений граждан, в том числе юридических лиц, в администрации района».</w:t>
      </w:r>
    </w:p>
    <w:p w14:paraId="74E93730" w14:textId="77777777" w:rsidR="00B831E9" w:rsidRDefault="00B831E9" w:rsidP="00B831E9">
      <w:pPr>
        <w:autoSpaceDE w:val="0"/>
        <w:autoSpaceDN w:val="0"/>
        <w:adjustRightInd w:val="0"/>
        <w:ind w:firstLine="709"/>
        <w:jc w:val="both"/>
      </w:pPr>
      <w:r>
        <w:t xml:space="preserve">5.5. </w:t>
      </w:r>
      <w:r w:rsidR="0043459B">
        <w:t>Пункт 19 д</w:t>
      </w:r>
      <w:r>
        <w:t>ополнить подпунктом 4 следующего содержания:</w:t>
      </w:r>
    </w:p>
    <w:p w14:paraId="31F7181C" w14:textId="77777777" w:rsidR="00B831E9" w:rsidRDefault="00B831E9" w:rsidP="00B831E9">
      <w:pPr>
        <w:autoSpaceDE w:val="0"/>
        <w:autoSpaceDN w:val="0"/>
        <w:adjustRightInd w:val="0"/>
        <w:ind w:firstLine="709"/>
        <w:jc w:val="both"/>
      </w:pPr>
      <w: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6F64C4C2" w14:textId="77777777" w:rsidR="00B831E9" w:rsidRDefault="00B831E9" w:rsidP="00B831E9">
      <w:pPr>
        <w:autoSpaceDE w:val="0"/>
        <w:autoSpaceDN w:val="0"/>
        <w:adjustRightInd w:val="0"/>
        <w:ind w:firstLine="709"/>
        <w:jc w:val="both"/>
      </w:pPr>
      <w:r>
        <w:t xml:space="preserve">5.6. </w:t>
      </w:r>
      <w:r w:rsidR="0043459B">
        <w:t xml:space="preserve">В пункте 76 </w:t>
      </w:r>
      <w:r>
        <w:t xml:space="preserve">слово «наделенное» </w:t>
      </w:r>
      <w:r w:rsidR="0043459B">
        <w:t xml:space="preserve">заменить </w:t>
      </w:r>
      <w:r>
        <w:t>словами «работник, наделенные», слово «направляет» заменить словом «направляют».</w:t>
      </w:r>
    </w:p>
    <w:p w14:paraId="07DD3779" w14:textId="77777777" w:rsidR="00B831E9" w:rsidRDefault="00B831E9" w:rsidP="00B831E9">
      <w:pPr>
        <w:autoSpaceDE w:val="0"/>
        <w:autoSpaceDN w:val="0"/>
        <w:adjustRightInd w:val="0"/>
        <w:ind w:firstLine="709"/>
        <w:jc w:val="both"/>
        <w:rPr>
          <w:bCs/>
        </w:rPr>
      </w:pPr>
    </w:p>
    <w:p w14:paraId="4CA5CD23" w14:textId="77777777" w:rsidR="00B831E9" w:rsidRDefault="00B831E9" w:rsidP="00B831E9">
      <w:pPr>
        <w:autoSpaceDE w:val="0"/>
        <w:autoSpaceDN w:val="0"/>
        <w:adjustRightInd w:val="0"/>
        <w:ind w:firstLine="709"/>
        <w:jc w:val="both"/>
      </w:pPr>
      <w:r>
        <w:rPr>
          <w:bCs/>
        </w:rPr>
        <w:t xml:space="preserve">6. Внести </w:t>
      </w:r>
      <w:r w:rsidRPr="008F459A">
        <w:rPr>
          <w:bCs/>
        </w:rPr>
        <w:t xml:space="preserve">в приложение </w:t>
      </w:r>
      <w:r w:rsidRPr="008F459A">
        <w:rPr>
          <w:rFonts w:eastAsia="Calibri"/>
        </w:rPr>
        <w:t xml:space="preserve">к постановлению администрации района </w:t>
      </w:r>
      <w:r w:rsidRPr="008F459A">
        <w:t>от 19.07.2019 № 1452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который не разграничена,</w:t>
      </w:r>
      <w:r>
        <w:t xml:space="preserve"> без торгов» следующие изменения:</w:t>
      </w:r>
    </w:p>
    <w:p w14:paraId="0FBB89B1" w14:textId="77777777" w:rsidR="00B831E9" w:rsidRDefault="00B831E9" w:rsidP="00B831E9">
      <w:pPr>
        <w:autoSpaceDE w:val="0"/>
        <w:autoSpaceDN w:val="0"/>
        <w:adjustRightInd w:val="0"/>
        <w:ind w:firstLine="709"/>
        <w:jc w:val="both"/>
      </w:pPr>
      <w:r>
        <w:t xml:space="preserve">6.1. </w:t>
      </w:r>
      <w:r w:rsidR="0086134E">
        <w:t xml:space="preserve">В </w:t>
      </w:r>
      <w:r>
        <w:t xml:space="preserve">пунктах 6-8, 15, 17, 20, 26, 49-52, 85, приложении 3 к регламенту </w:t>
      </w:r>
      <w:r w:rsidR="0086134E">
        <w:t xml:space="preserve">заменить </w:t>
      </w:r>
      <w:r>
        <w:t>слово «бюджетное» словом «казенное» в соответствующих падежах.</w:t>
      </w:r>
    </w:p>
    <w:p w14:paraId="289DF3D7" w14:textId="77777777" w:rsidR="00B831E9" w:rsidRDefault="00B831E9" w:rsidP="00B831E9">
      <w:pPr>
        <w:autoSpaceDE w:val="0"/>
        <w:autoSpaceDN w:val="0"/>
        <w:adjustRightInd w:val="0"/>
        <w:ind w:firstLine="709"/>
        <w:jc w:val="both"/>
      </w:pPr>
      <w:r>
        <w:t xml:space="preserve">6.2. </w:t>
      </w:r>
      <w:r w:rsidR="0086134E">
        <w:t>П</w:t>
      </w:r>
      <w:r>
        <w:t xml:space="preserve">одпункт 2 пункта 13 </w:t>
      </w:r>
      <w:r w:rsidR="0086134E">
        <w:t xml:space="preserve">изложить </w:t>
      </w:r>
      <w:r>
        <w:t>в следующей редакции:</w:t>
      </w:r>
    </w:p>
    <w:p w14:paraId="4EA03CD9" w14:textId="77777777" w:rsidR="00B831E9" w:rsidRDefault="00B831E9" w:rsidP="00B831E9">
      <w:pPr>
        <w:tabs>
          <w:tab w:val="left" w:pos="1134"/>
        </w:tabs>
        <w:autoSpaceDE w:val="0"/>
        <w:autoSpaceDN w:val="0"/>
        <w:adjustRightInd w:val="0"/>
        <w:ind w:firstLine="709"/>
        <w:jc w:val="both"/>
        <w:rPr>
          <w:szCs w:val="26"/>
          <w:lang w:eastAsia="en-US"/>
        </w:rPr>
      </w:pPr>
      <w:r>
        <w:rPr>
          <w:szCs w:val="26"/>
          <w:lang w:eastAsia="en-US"/>
        </w:rPr>
        <w:t>«</w:t>
      </w:r>
      <w:r w:rsidRPr="009F2814">
        <w:rPr>
          <w:szCs w:val="26"/>
          <w:lang w:eastAsia="en-US"/>
        </w:rPr>
        <w:t>2) Межмуниципальный отдел по городу Нижневартовск</w:t>
      </w:r>
      <w:r>
        <w:rPr>
          <w:szCs w:val="26"/>
          <w:lang w:eastAsia="en-US"/>
        </w:rPr>
        <w:t>у,</w:t>
      </w:r>
      <w:r w:rsidRPr="009F2814">
        <w:rPr>
          <w:szCs w:val="26"/>
          <w:lang w:eastAsia="en-US"/>
        </w:rPr>
        <w:t xml:space="preserve"> городу Мегион</w:t>
      </w:r>
      <w:r>
        <w:rPr>
          <w:szCs w:val="26"/>
          <w:lang w:eastAsia="en-US"/>
        </w:rPr>
        <w:t>у</w:t>
      </w:r>
      <w:r w:rsidRPr="009F2814">
        <w:rPr>
          <w:szCs w:val="26"/>
          <w:lang w:eastAsia="en-US"/>
        </w:rPr>
        <w:t xml:space="preserve"> </w:t>
      </w:r>
      <w:r w:rsidRPr="008F459A">
        <w:rPr>
          <w:szCs w:val="26"/>
          <w:lang w:eastAsia="en-US"/>
        </w:rPr>
        <w:t>и Нижневартовскому району Управления Федеральной службы государственной регистрации, кадастра и картографии</w:t>
      </w:r>
      <w:r w:rsidRPr="009F2814">
        <w:rPr>
          <w:szCs w:val="26"/>
          <w:lang w:eastAsia="en-US"/>
        </w:rPr>
        <w:t xml:space="preserve"> Ханты-Мансийскому автономному округу</w:t>
      </w:r>
      <w:r>
        <w:rPr>
          <w:szCs w:val="26"/>
          <w:lang w:eastAsia="en-US"/>
        </w:rPr>
        <w:t xml:space="preserve"> − </w:t>
      </w:r>
      <w:r w:rsidRPr="009F2814">
        <w:rPr>
          <w:szCs w:val="26"/>
          <w:lang w:eastAsia="en-US"/>
        </w:rPr>
        <w:t>Югре (далее – Управление Росреестра): rosreestr.ru;</w:t>
      </w:r>
      <w:r>
        <w:rPr>
          <w:szCs w:val="26"/>
          <w:lang w:eastAsia="en-US"/>
        </w:rPr>
        <w:t>».</w:t>
      </w:r>
    </w:p>
    <w:p w14:paraId="744B1E15" w14:textId="77777777" w:rsidR="00B831E9" w:rsidRDefault="00B831E9" w:rsidP="00B831E9">
      <w:pPr>
        <w:tabs>
          <w:tab w:val="left" w:pos="1134"/>
        </w:tabs>
        <w:autoSpaceDE w:val="0"/>
        <w:autoSpaceDN w:val="0"/>
        <w:adjustRightInd w:val="0"/>
        <w:ind w:firstLine="709"/>
        <w:jc w:val="both"/>
        <w:rPr>
          <w:szCs w:val="26"/>
        </w:rPr>
      </w:pPr>
      <w:r>
        <w:t xml:space="preserve">6.3. </w:t>
      </w:r>
      <w:r w:rsidR="0086134E">
        <w:t xml:space="preserve">В пункте 23 </w:t>
      </w:r>
      <w:r>
        <w:t>слова «</w:t>
      </w:r>
      <w:r>
        <w:rPr>
          <w:szCs w:val="26"/>
        </w:rPr>
        <w:t>п</w:t>
      </w:r>
      <w:r w:rsidRPr="009F2814">
        <w:rPr>
          <w:szCs w:val="26"/>
        </w:rPr>
        <w:t>риказ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w:t>
      </w:r>
      <w:r>
        <w:rPr>
          <w:szCs w:val="26"/>
        </w:rPr>
        <w:t>:</w:t>
      </w:r>
      <w:r w:rsidRPr="009F2814">
        <w:rPr>
          <w:szCs w:val="26"/>
        </w:rPr>
        <w:t xml:space="preserve"> http://www.pravo.gov.ru, 28.02.2015)</w:t>
      </w:r>
      <w:r>
        <w:rPr>
          <w:szCs w:val="26"/>
        </w:rPr>
        <w:t xml:space="preserve">» </w:t>
      </w:r>
      <w:r w:rsidR="0086134E">
        <w:t>заменить</w:t>
      </w:r>
      <w:r w:rsidR="0086134E">
        <w:rPr>
          <w:szCs w:val="26"/>
        </w:rPr>
        <w:t xml:space="preserve"> </w:t>
      </w:r>
      <w:r>
        <w:rPr>
          <w:szCs w:val="26"/>
        </w:rPr>
        <w:t>словами «п</w:t>
      </w:r>
      <w:r w:rsidRPr="00E500FE">
        <w:rPr>
          <w:szCs w:val="26"/>
        </w:rPr>
        <w:t>риказ Росреестра от 02.0</w:t>
      </w:r>
      <w:r>
        <w:rPr>
          <w:szCs w:val="26"/>
        </w:rPr>
        <w:t>9.2020 №</w:t>
      </w:r>
      <w:r w:rsidRPr="00E500FE">
        <w:rPr>
          <w:szCs w:val="26"/>
        </w:rPr>
        <w:t xml:space="preserve"> П/0321</w:t>
      </w:r>
      <w:r w:rsidRPr="00E500FE">
        <w:t xml:space="preserve"> </w:t>
      </w:r>
      <w:r w:rsidR="0086134E">
        <w:t xml:space="preserve">                                        </w:t>
      </w:r>
      <w:r>
        <w:rPr>
          <w:szCs w:val="26"/>
        </w:rPr>
        <w:t>«</w:t>
      </w:r>
      <w:r w:rsidRPr="00E500FE">
        <w:rPr>
          <w:szCs w:val="26"/>
        </w:rPr>
        <w:t>Об утверждении перечня документов, подтверждающих право заявителя на приобретение земельног</w:t>
      </w:r>
      <w:r>
        <w:rPr>
          <w:szCs w:val="26"/>
        </w:rPr>
        <w:t>о участка без проведения торгов</w:t>
      </w:r>
      <w:r w:rsidRPr="0027152C">
        <w:rPr>
          <w:szCs w:val="26"/>
        </w:rPr>
        <w:t xml:space="preserve">», слова «распоряжение администрации Нижневартовского района от 30.11.2016 № </w:t>
      </w:r>
      <w:r w:rsidR="0086134E">
        <w:rPr>
          <w:szCs w:val="26"/>
        </w:rPr>
        <w:t xml:space="preserve">       </w:t>
      </w:r>
      <w:r w:rsidRPr="0027152C">
        <w:rPr>
          <w:szCs w:val="26"/>
        </w:rPr>
        <w:t xml:space="preserve">742-р </w:t>
      </w:r>
      <w:r>
        <w:rPr>
          <w:szCs w:val="26"/>
        </w:rPr>
        <w:t>«</w:t>
      </w:r>
      <w:r w:rsidRPr="0027152C">
        <w:rPr>
          <w:szCs w:val="26"/>
        </w:rPr>
        <w:t xml:space="preserve">Об утверждении Положения об организации работы с обращениями граждан, объединений граждан, в том числе юридических лиц, в администрации района» (приложение «Официальный бюллетень» к районной газете «Новости Приобья» от 13.12.2016 № 91)» </w:t>
      </w:r>
      <w:r w:rsidR="0086134E">
        <w:rPr>
          <w:szCs w:val="26"/>
        </w:rPr>
        <w:t xml:space="preserve">заменить </w:t>
      </w:r>
      <w:r w:rsidRPr="0027152C">
        <w:rPr>
          <w:szCs w:val="26"/>
        </w:rPr>
        <w:t>словами «постановление администрации района от 16.08.2019 № 1648 «Об утверждении Положения об организации работы с обращениями граждан, объединений граждан, в том числе юридических лиц, в администрации района».</w:t>
      </w:r>
    </w:p>
    <w:p w14:paraId="00CDEFE3" w14:textId="77777777" w:rsidR="00B831E9" w:rsidRDefault="00B831E9" w:rsidP="00B831E9">
      <w:pPr>
        <w:tabs>
          <w:tab w:val="left" w:pos="1134"/>
        </w:tabs>
        <w:autoSpaceDE w:val="0"/>
        <w:autoSpaceDN w:val="0"/>
        <w:adjustRightInd w:val="0"/>
        <w:ind w:firstLine="709"/>
        <w:jc w:val="both"/>
        <w:rPr>
          <w:szCs w:val="26"/>
        </w:rPr>
      </w:pPr>
      <w:r>
        <w:rPr>
          <w:szCs w:val="26"/>
        </w:rPr>
        <w:t xml:space="preserve">6.4. </w:t>
      </w:r>
      <w:r w:rsidR="000C3D5F">
        <w:t>В</w:t>
      </w:r>
      <w:r>
        <w:t xml:space="preserve"> подпункте </w:t>
      </w:r>
      <w:r>
        <w:rPr>
          <w:szCs w:val="26"/>
        </w:rPr>
        <w:t xml:space="preserve">2 </w:t>
      </w:r>
      <w:r>
        <w:t xml:space="preserve">пункта </w:t>
      </w:r>
      <w:r>
        <w:rPr>
          <w:szCs w:val="26"/>
        </w:rPr>
        <w:t xml:space="preserve">24 слова «приказом Министерством экономического развития Российской Федерации от 12 января 2015 года № 1 «Об утверждении перечня документов, подтверждающих право заявителя на приобретение земельного участка без проведения торгов» (далее – Минэкономразвития России, приказ Минэкономразвития России от 12 января 2015 года № 1)» </w:t>
      </w:r>
      <w:r w:rsidR="000C3D5F">
        <w:t xml:space="preserve">заменить </w:t>
      </w:r>
      <w:r>
        <w:rPr>
          <w:szCs w:val="26"/>
        </w:rPr>
        <w:t>словами «п</w:t>
      </w:r>
      <w:r w:rsidRPr="00E500FE">
        <w:rPr>
          <w:szCs w:val="26"/>
        </w:rPr>
        <w:t>риказ</w:t>
      </w:r>
      <w:r>
        <w:rPr>
          <w:szCs w:val="26"/>
        </w:rPr>
        <w:t>ом</w:t>
      </w:r>
      <w:r w:rsidRPr="00E500FE">
        <w:rPr>
          <w:szCs w:val="26"/>
        </w:rPr>
        <w:t xml:space="preserve"> Росреестра от 02.0</w:t>
      </w:r>
      <w:r>
        <w:rPr>
          <w:szCs w:val="26"/>
        </w:rPr>
        <w:t xml:space="preserve">9.2020 </w:t>
      </w:r>
      <w:r w:rsidR="000C3D5F">
        <w:rPr>
          <w:szCs w:val="26"/>
        </w:rPr>
        <w:t xml:space="preserve">                        </w:t>
      </w:r>
      <w:r>
        <w:rPr>
          <w:szCs w:val="26"/>
        </w:rPr>
        <w:t>№</w:t>
      </w:r>
      <w:r w:rsidRPr="00E500FE">
        <w:rPr>
          <w:szCs w:val="26"/>
        </w:rPr>
        <w:t xml:space="preserve"> П/0321</w:t>
      </w:r>
      <w:r w:rsidRPr="00E500FE">
        <w:t xml:space="preserve"> </w:t>
      </w:r>
      <w:r>
        <w:rPr>
          <w:szCs w:val="26"/>
        </w:rPr>
        <w:t>«</w:t>
      </w:r>
      <w:r w:rsidRPr="00E500FE">
        <w:rPr>
          <w:szCs w:val="26"/>
        </w:rPr>
        <w:t>Об утверждении перечня документов, подтверждающих право заявителя на приобретение земельног</w:t>
      </w:r>
      <w:r>
        <w:rPr>
          <w:szCs w:val="26"/>
        </w:rPr>
        <w:t>о участка без проведения торгов» (далее – приказ Росреестра №</w:t>
      </w:r>
      <w:r w:rsidRPr="00E500FE">
        <w:rPr>
          <w:szCs w:val="26"/>
        </w:rPr>
        <w:t xml:space="preserve"> П/0321</w:t>
      </w:r>
      <w:r>
        <w:rPr>
          <w:szCs w:val="26"/>
        </w:rPr>
        <w:t>)».</w:t>
      </w:r>
    </w:p>
    <w:p w14:paraId="77788C70" w14:textId="77777777" w:rsidR="00B831E9" w:rsidRDefault="00B831E9" w:rsidP="00B831E9">
      <w:pPr>
        <w:tabs>
          <w:tab w:val="left" w:pos="1134"/>
        </w:tabs>
        <w:autoSpaceDE w:val="0"/>
        <w:autoSpaceDN w:val="0"/>
        <w:adjustRightInd w:val="0"/>
        <w:ind w:firstLine="709"/>
        <w:jc w:val="both"/>
        <w:rPr>
          <w:szCs w:val="26"/>
        </w:rPr>
      </w:pPr>
      <w:r>
        <w:rPr>
          <w:szCs w:val="26"/>
        </w:rPr>
        <w:t xml:space="preserve">6.5. </w:t>
      </w:r>
      <w:r w:rsidR="00092CDD">
        <w:t>В</w:t>
      </w:r>
      <w:r>
        <w:t xml:space="preserve"> пункте </w:t>
      </w:r>
      <w:r>
        <w:rPr>
          <w:szCs w:val="26"/>
        </w:rPr>
        <w:t xml:space="preserve">25 </w:t>
      </w:r>
      <w:r>
        <w:t>слова «</w:t>
      </w:r>
      <w:r w:rsidRPr="009F2814">
        <w:rPr>
          <w:szCs w:val="26"/>
        </w:rPr>
        <w:t>приказом Минэкономразвити</w:t>
      </w:r>
      <w:r>
        <w:rPr>
          <w:szCs w:val="26"/>
        </w:rPr>
        <w:t xml:space="preserve">я России </w:t>
      </w:r>
      <w:r w:rsidR="00092CDD">
        <w:rPr>
          <w:szCs w:val="26"/>
        </w:rPr>
        <w:t xml:space="preserve">                           </w:t>
      </w:r>
      <w:r>
        <w:rPr>
          <w:szCs w:val="26"/>
        </w:rPr>
        <w:t xml:space="preserve">от 12 января 2015 года </w:t>
      </w:r>
      <w:r w:rsidRPr="009F2814">
        <w:rPr>
          <w:szCs w:val="26"/>
        </w:rPr>
        <w:t>№ 1</w:t>
      </w:r>
      <w:r>
        <w:rPr>
          <w:szCs w:val="26"/>
        </w:rPr>
        <w:t xml:space="preserve">» </w:t>
      </w:r>
      <w:r w:rsidR="00092CDD">
        <w:t>заменить</w:t>
      </w:r>
      <w:r w:rsidR="00092CDD">
        <w:rPr>
          <w:szCs w:val="26"/>
        </w:rPr>
        <w:t xml:space="preserve"> </w:t>
      </w:r>
      <w:r>
        <w:rPr>
          <w:szCs w:val="26"/>
        </w:rPr>
        <w:t>словами «п</w:t>
      </w:r>
      <w:r w:rsidRPr="00E500FE">
        <w:rPr>
          <w:szCs w:val="26"/>
        </w:rPr>
        <w:t>риказ</w:t>
      </w:r>
      <w:r>
        <w:rPr>
          <w:szCs w:val="26"/>
        </w:rPr>
        <w:t>ом</w:t>
      </w:r>
      <w:r w:rsidRPr="00E500FE">
        <w:rPr>
          <w:szCs w:val="26"/>
        </w:rPr>
        <w:t xml:space="preserve"> Росреестра </w:t>
      </w:r>
      <w:r w:rsidR="00092CDD">
        <w:rPr>
          <w:szCs w:val="26"/>
        </w:rPr>
        <w:t xml:space="preserve">                            </w:t>
      </w:r>
      <w:r>
        <w:rPr>
          <w:szCs w:val="26"/>
        </w:rPr>
        <w:t>№</w:t>
      </w:r>
      <w:r w:rsidRPr="00E500FE">
        <w:rPr>
          <w:szCs w:val="26"/>
        </w:rPr>
        <w:t xml:space="preserve"> П/0321</w:t>
      </w:r>
      <w:r>
        <w:rPr>
          <w:szCs w:val="26"/>
        </w:rPr>
        <w:t>».</w:t>
      </w:r>
    </w:p>
    <w:p w14:paraId="66B08EA3" w14:textId="77777777" w:rsidR="00B831E9" w:rsidRDefault="00B831E9" w:rsidP="00B831E9">
      <w:pPr>
        <w:tabs>
          <w:tab w:val="left" w:pos="1134"/>
        </w:tabs>
        <w:autoSpaceDE w:val="0"/>
        <w:autoSpaceDN w:val="0"/>
        <w:adjustRightInd w:val="0"/>
        <w:ind w:firstLine="709"/>
        <w:jc w:val="both"/>
      </w:pPr>
      <w:r>
        <w:t xml:space="preserve">6.6. </w:t>
      </w:r>
      <w:r w:rsidR="00E44EB6">
        <w:t>Пункт 29 д</w:t>
      </w:r>
      <w:r>
        <w:t>ополнить подпунктом 4 следующего содержания:</w:t>
      </w:r>
    </w:p>
    <w:p w14:paraId="1E5CE273" w14:textId="77777777" w:rsidR="00B831E9" w:rsidRDefault="00B831E9" w:rsidP="00B831E9">
      <w:pPr>
        <w:autoSpaceDE w:val="0"/>
        <w:autoSpaceDN w:val="0"/>
        <w:adjustRightInd w:val="0"/>
        <w:ind w:firstLine="709"/>
        <w:jc w:val="both"/>
      </w:pPr>
      <w: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6C682A72" w14:textId="77777777" w:rsidR="00B831E9" w:rsidRDefault="00B831E9" w:rsidP="00B831E9">
      <w:pPr>
        <w:autoSpaceDE w:val="0"/>
        <w:autoSpaceDN w:val="0"/>
        <w:adjustRightInd w:val="0"/>
        <w:ind w:firstLine="709"/>
        <w:jc w:val="both"/>
        <w:rPr>
          <w:bCs/>
        </w:rPr>
      </w:pPr>
      <w:r>
        <w:rPr>
          <w:bCs/>
        </w:rPr>
        <w:t>6.7.  В пункте 33:</w:t>
      </w:r>
    </w:p>
    <w:p w14:paraId="73313AFE" w14:textId="77777777" w:rsidR="00B831E9" w:rsidRPr="00477BA4" w:rsidRDefault="00B831E9" w:rsidP="00B831E9">
      <w:pPr>
        <w:autoSpaceDE w:val="0"/>
        <w:autoSpaceDN w:val="0"/>
        <w:adjustRightInd w:val="0"/>
        <w:ind w:firstLine="709"/>
        <w:jc w:val="both"/>
      </w:pPr>
      <w:r>
        <w:rPr>
          <w:bCs/>
        </w:rPr>
        <w:t xml:space="preserve">а) </w:t>
      </w:r>
      <w:r w:rsidRPr="00477BA4">
        <w:t>подп</w:t>
      </w:r>
      <w:r>
        <w:t>ункт 4 признать утратившим силу;</w:t>
      </w:r>
    </w:p>
    <w:p w14:paraId="42B10B8C" w14:textId="77777777" w:rsidR="00B831E9" w:rsidRPr="00477BA4" w:rsidRDefault="00B831E9" w:rsidP="00B831E9">
      <w:pPr>
        <w:autoSpaceDE w:val="0"/>
        <w:autoSpaceDN w:val="0"/>
        <w:adjustRightInd w:val="0"/>
        <w:ind w:firstLine="709"/>
        <w:jc w:val="both"/>
      </w:pPr>
      <w:r w:rsidRPr="00477BA4">
        <w:t>б) в подпункте 10 слова «развитии застроенной территории» заменить словами «комплексном развитии территории», слово «освоении» заменить словом «развитии»;</w:t>
      </w:r>
    </w:p>
    <w:p w14:paraId="1D14DBA5" w14:textId="77777777" w:rsidR="00B831E9" w:rsidRDefault="00B831E9" w:rsidP="00B831E9">
      <w:pPr>
        <w:autoSpaceDE w:val="0"/>
        <w:autoSpaceDN w:val="0"/>
        <w:adjustRightInd w:val="0"/>
        <w:ind w:firstLine="709"/>
        <w:jc w:val="both"/>
      </w:pPr>
      <w:r>
        <w:t>в) в подпункте 11 слова «освоении территории или договор о развитии застроенной» заменить словом «развитии», слово «предусматривающие» заменить словом «предусматривающий».</w:t>
      </w:r>
    </w:p>
    <w:p w14:paraId="443AFDFE" w14:textId="77777777" w:rsidR="00B831E9" w:rsidRDefault="00B831E9" w:rsidP="00B831E9">
      <w:pPr>
        <w:autoSpaceDE w:val="0"/>
        <w:autoSpaceDN w:val="0"/>
        <w:adjustRightInd w:val="0"/>
        <w:ind w:firstLine="709"/>
        <w:jc w:val="both"/>
        <w:rPr>
          <w:szCs w:val="26"/>
          <w:lang w:eastAsia="en-US"/>
        </w:rPr>
      </w:pPr>
      <w:r>
        <w:t xml:space="preserve">6.8. В </w:t>
      </w:r>
      <w:r>
        <w:rPr>
          <w:szCs w:val="26"/>
          <w:lang w:eastAsia="en-US"/>
        </w:rPr>
        <w:t>приложении</w:t>
      </w:r>
      <w:r w:rsidRPr="009F2814">
        <w:rPr>
          <w:szCs w:val="26"/>
          <w:lang w:eastAsia="en-US"/>
        </w:rPr>
        <w:t xml:space="preserve"> 1</w:t>
      </w:r>
      <w:r>
        <w:rPr>
          <w:szCs w:val="26"/>
          <w:lang w:eastAsia="en-US"/>
        </w:rPr>
        <w:t xml:space="preserve"> к регламенту:</w:t>
      </w:r>
    </w:p>
    <w:p w14:paraId="262EC3D4" w14:textId="77777777" w:rsidR="00B831E9" w:rsidRPr="00403352" w:rsidRDefault="00B831E9" w:rsidP="00B831E9">
      <w:pPr>
        <w:autoSpaceDE w:val="0"/>
        <w:autoSpaceDN w:val="0"/>
        <w:adjustRightInd w:val="0"/>
        <w:ind w:firstLine="709"/>
        <w:jc w:val="both"/>
        <w:rPr>
          <w:b/>
          <w:szCs w:val="26"/>
        </w:rPr>
      </w:pPr>
      <w:r>
        <w:rPr>
          <w:szCs w:val="26"/>
          <w:lang w:eastAsia="en-US"/>
        </w:rPr>
        <w:t xml:space="preserve">а) </w:t>
      </w:r>
      <w:r>
        <w:t>в наименован</w:t>
      </w:r>
      <w:r w:rsidRPr="00403352">
        <w:rPr>
          <w:szCs w:val="26"/>
          <w:lang w:eastAsia="en-US"/>
        </w:rPr>
        <w:t xml:space="preserve">ии </w:t>
      </w:r>
      <w:r>
        <w:rPr>
          <w:szCs w:val="26"/>
          <w:lang w:eastAsia="en-US"/>
        </w:rPr>
        <w:t>слова «</w:t>
      </w:r>
      <w:r w:rsidRPr="00403352">
        <w:rPr>
          <w:szCs w:val="26"/>
          <w:lang w:eastAsia="en-US"/>
        </w:rPr>
        <w:t>Министерства экономического развития Российской Федерации</w:t>
      </w:r>
      <w:r>
        <w:rPr>
          <w:szCs w:val="26"/>
          <w:lang w:eastAsia="en-US"/>
        </w:rPr>
        <w:t xml:space="preserve"> </w:t>
      </w:r>
      <w:r w:rsidRPr="00403352">
        <w:rPr>
          <w:szCs w:val="26"/>
          <w:lang w:eastAsia="en-US"/>
        </w:rPr>
        <w:t>от 12 января 2015 года № 1</w:t>
      </w:r>
      <w:r>
        <w:rPr>
          <w:szCs w:val="26"/>
          <w:lang w:eastAsia="en-US"/>
        </w:rPr>
        <w:t xml:space="preserve">» </w:t>
      </w:r>
      <w:r w:rsidR="00D34F73">
        <w:t>заменить</w:t>
      </w:r>
      <w:r w:rsidR="00D34F73">
        <w:rPr>
          <w:szCs w:val="26"/>
          <w:lang w:eastAsia="en-US"/>
        </w:rPr>
        <w:t xml:space="preserve"> </w:t>
      </w:r>
      <w:r>
        <w:rPr>
          <w:szCs w:val="26"/>
          <w:lang w:eastAsia="en-US"/>
        </w:rPr>
        <w:t>словами «</w:t>
      </w:r>
      <w:r w:rsidRPr="00E500FE">
        <w:rPr>
          <w:szCs w:val="26"/>
        </w:rPr>
        <w:t>Росреестра от 02.0</w:t>
      </w:r>
      <w:r>
        <w:rPr>
          <w:szCs w:val="26"/>
        </w:rPr>
        <w:t>9.2020 №</w:t>
      </w:r>
      <w:r w:rsidRPr="00E500FE">
        <w:rPr>
          <w:szCs w:val="26"/>
        </w:rPr>
        <w:t xml:space="preserve"> П/0321</w:t>
      </w:r>
      <w:r>
        <w:rPr>
          <w:szCs w:val="26"/>
          <w:lang w:eastAsia="en-US"/>
        </w:rPr>
        <w:t>»;</w:t>
      </w:r>
    </w:p>
    <w:p w14:paraId="6B1B6B96" w14:textId="77777777" w:rsidR="00B831E9" w:rsidRDefault="00B831E9" w:rsidP="00B831E9">
      <w:pPr>
        <w:tabs>
          <w:tab w:val="left" w:pos="8040"/>
        </w:tabs>
        <w:autoSpaceDE w:val="0"/>
        <w:autoSpaceDN w:val="0"/>
        <w:adjustRightInd w:val="0"/>
        <w:ind w:firstLine="709"/>
        <w:jc w:val="both"/>
        <w:rPr>
          <w:bCs/>
        </w:rPr>
      </w:pPr>
      <w:r>
        <w:rPr>
          <w:bCs/>
        </w:rPr>
        <w:t>б) в строке 4 графы 5 заменить слова «документ, подтверждающий членство заявителя в некоммерческой организации» словами «д</w:t>
      </w:r>
      <w:r w:rsidRPr="00F95F8F">
        <w:rPr>
          <w:bCs/>
        </w:rPr>
        <w:t>окумент, подтверждающий членство заявителя в СНТ или ОНТ</w:t>
      </w:r>
      <w:r>
        <w:rPr>
          <w:bCs/>
        </w:rPr>
        <w:t>»;</w:t>
      </w:r>
    </w:p>
    <w:p w14:paraId="15FB55F3" w14:textId="77777777" w:rsidR="00B831E9" w:rsidRDefault="00B831E9" w:rsidP="00B831E9">
      <w:pPr>
        <w:tabs>
          <w:tab w:val="left" w:pos="8040"/>
        </w:tabs>
        <w:autoSpaceDE w:val="0"/>
        <w:autoSpaceDN w:val="0"/>
        <w:adjustRightInd w:val="0"/>
        <w:ind w:firstLine="709"/>
        <w:jc w:val="both"/>
        <w:rPr>
          <w:bCs/>
        </w:rPr>
      </w:pPr>
      <w:r w:rsidRPr="00D34F73">
        <w:rPr>
          <w:bCs/>
        </w:rPr>
        <w:t xml:space="preserve">в) в строке </w:t>
      </w:r>
      <w:r w:rsidRPr="00D34F73">
        <w:t>16</w:t>
      </w:r>
      <w:r w:rsidRPr="00D34F73">
        <w:rPr>
          <w:bCs/>
        </w:rPr>
        <w:t xml:space="preserve"> графы 5 слова</w:t>
      </w:r>
      <w:r>
        <w:rPr>
          <w:bCs/>
        </w:rPr>
        <w:t xml:space="preserve"> «</w:t>
      </w:r>
      <w:r w:rsidRPr="00111E17">
        <w:rPr>
          <w:bCs/>
        </w:rPr>
        <w:t xml:space="preserve">Решение, на основании которого образован испрашиваемый земельный участок, принятое до 1 марта 2015 года. Договор аренды исходного земельного участка в случае, если такой договор заключен до дня вступления в силу Федерального </w:t>
      </w:r>
      <w:hyperlink r:id="rId21" w:history="1">
        <w:r w:rsidRPr="00111E17">
          <w:rPr>
            <w:bCs/>
          </w:rPr>
          <w:t>закона</w:t>
        </w:r>
      </w:hyperlink>
      <w:r w:rsidRPr="00111E17">
        <w:rPr>
          <w:bCs/>
        </w:rPr>
        <w:t xml:space="preserve"> от 21 июля 1997 года № 122-ФЗ «О государственной регистрации прав на недвижимое имущество </w:t>
      </w:r>
      <w:r w:rsidR="00D34F73">
        <w:rPr>
          <w:bCs/>
        </w:rPr>
        <w:t xml:space="preserve"> </w:t>
      </w:r>
      <w:r w:rsidRPr="00111E17">
        <w:rPr>
          <w:bCs/>
        </w:rPr>
        <w:t>и сделок с ним»</w:t>
      </w:r>
      <w:r>
        <w:rPr>
          <w:bCs/>
        </w:rPr>
        <w:t xml:space="preserve"> </w:t>
      </w:r>
      <w:r w:rsidR="00D34F73" w:rsidRPr="00D34F73">
        <w:rPr>
          <w:bCs/>
        </w:rPr>
        <w:t>заменит</w:t>
      </w:r>
      <w:r w:rsidR="00D34F73">
        <w:rPr>
          <w:bCs/>
        </w:rPr>
        <w:t xml:space="preserve">ь </w:t>
      </w:r>
      <w:r>
        <w:rPr>
          <w:bCs/>
        </w:rPr>
        <w:t>словами «</w:t>
      </w:r>
      <w:r w:rsidRPr="00111E17">
        <w:rPr>
          <w:bCs/>
        </w:rPr>
        <w:t xml:space="preserve">Договор аренды исходного земельного участка, </w:t>
      </w:r>
      <w:r w:rsidR="00D34F73">
        <w:rPr>
          <w:bCs/>
        </w:rPr>
        <w:t xml:space="preserve">                        </w:t>
      </w:r>
      <w:r w:rsidRPr="00111E17">
        <w:rPr>
          <w:bCs/>
        </w:rPr>
        <w:t>в случае если такой договор заключен до дня вступления в силу Федерального</w:t>
      </w:r>
      <w:r>
        <w:rPr>
          <w:bCs/>
        </w:rPr>
        <w:t xml:space="preserve"> закона от 21.07.1997 № 122-ФЗ «</w:t>
      </w:r>
      <w:r w:rsidRPr="00111E17">
        <w:rPr>
          <w:bCs/>
        </w:rPr>
        <w:t xml:space="preserve">О государственной регистрации прав </w:t>
      </w:r>
      <w:r w:rsidR="00D34F73">
        <w:rPr>
          <w:bCs/>
        </w:rPr>
        <w:t xml:space="preserve">                            </w:t>
      </w:r>
      <w:r w:rsidRPr="00111E17">
        <w:rPr>
          <w:bCs/>
        </w:rPr>
        <w:t>на недв</w:t>
      </w:r>
      <w:r>
        <w:rPr>
          <w:bCs/>
        </w:rPr>
        <w:t>ижимое имущество и сделок с ним»;</w:t>
      </w:r>
    </w:p>
    <w:p w14:paraId="661D19E0" w14:textId="77777777" w:rsidR="00B831E9" w:rsidRDefault="00B831E9" w:rsidP="00B831E9">
      <w:pPr>
        <w:tabs>
          <w:tab w:val="left" w:pos="8040"/>
        </w:tabs>
        <w:autoSpaceDE w:val="0"/>
        <w:autoSpaceDN w:val="0"/>
        <w:adjustRightInd w:val="0"/>
        <w:ind w:firstLine="709"/>
        <w:jc w:val="both"/>
        <w:rPr>
          <w:bCs/>
        </w:rPr>
      </w:pPr>
      <w:r>
        <w:rPr>
          <w:bCs/>
        </w:rPr>
        <w:t xml:space="preserve">г) в строке </w:t>
      </w:r>
      <w:r w:rsidRPr="00BF0CCC">
        <w:rPr>
          <w:bCs/>
        </w:rPr>
        <w:t>30</w:t>
      </w:r>
      <w:r>
        <w:rPr>
          <w:bCs/>
        </w:rPr>
        <w:t xml:space="preserve"> графы 5 слова «</w:t>
      </w:r>
      <w:r w:rsidRPr="00D21D7B">
        <w:rPr>
          <w:bCs/>
        </w:rPr>
        <w:t>Решение о предварительном согласовании предоставления земельного участка, если такое решение принято иным уполномоченным органом</w:t>
      </w:r>
      <w:r>
        <w:rPr>
          <w:bCs/>
        </w:rPr>
        <w:t xml:space="preserve">» </w:t>
      </w:r>
      <w:r w:rsidR="00D34F73">
        <w:rPr>
          <w:bCs/>
        </w:rPr>
        <w:t xml:space="preserve">заменить </w:t>
      </w:r>
      <w:r>
        <w:rPr>
          <w:bCs/>
        </w:rPr>
        <w:t>словами «</w:t>
      </w:r>
      <w:r w:rsidRPr="00D21D7B">
        <w:rPr>
          <w:bCs/>
        </w:rPr>
        <w:t>Решение о предварительном согласовании предоставления земельного участка</w:t>
      </w:r>
      <w:r>
        <w:rPr>
          <w:bCs/>
        </w:rPr>
        <w:t>»;</w:t>
      </w:r>
    </w:p>
    <w:p w14:paraId="057694F9" w14:textId="77777777" w:rsidR="00B831E9" w:rsidRDefault="00B831E9" w:rsidP="00B831E9">
      <w:pPr>
        <w:tabs>
          <w:tab w:val="left" w:pos="8040"/>
        </w:tabs>
        <w:autoSpaceDE w:val="0"/>
        <w:autoSpaceDN w:val="0"/>
        <w:adjustRightInd w:val="0"/>
        <w:ind w:firstLine="709"/>
        <w:jc w:val="both"/>
        <w:rPr>
          <w:bCs/>
        </w:rPr>
      </w:pPr>
      <w:r>
        <w:rPr>
          <w:bCs/>
        </w:rPr>
        <w:t xml:space="preserve">д) в строке </w:t>
      </w:r>
      <w:r w:rsidRPr="0025527E">
        <w:rPr>
          <w:bCs/>
        </w:rPr>
        <w:t>34</w:t>
      </w:r>
      <w:r>
        <w:rPr>
          <w:bCs/>
        </w:rPr>
        <w:t xml:space="preserve"> графы 5 слова «</w:t>
      </w:r>
      <w:r w:rsidRPr="0025527E">
        <w:rPr>
          <w:bCs/>
        </w:rPr>
        <w:t xml:space="preserve">Выдержка из лицензии на пользование недрами, подтверждающая границы горного отвода </w:t>
      </w:r>
      <w:r w:rsidRPr="0025527E">
        <w:rPr>
          <w:bCs/>
        </w:rPr>
        <w:br/>
        <w:t>(за исключением сведений, содержащих государственную тайну)</w:t>
      </w:r>
      <w:r>
        <w:rPr>
          <w:bCs/>
        </w:rPr>
        <w:t xml:space="preserve">» </w:t>
      </w:r>
      <w:r w:rsidR="00D34F73">
        <w:rPr>
          <w:bCs/>
        </w:rPr>
        <w:t xml:space="preserve">заменить </w:t>
      </w:r>
      <w:r>
        <w:rPr>
          <w:bCs/>
        </w:rPr>
        <w:t>словами «</w:t>
      </w:r>
      <w:r w:rsidRPr="0025527E">
        <w:rPr>
          <w:bCs/>
        </w:rPr>
        <w:t>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(за исключением сведений, содержащих государственную тайну)</w:t>
      </w:r>
      <w:r>
        <w:rPr>
          <w:bCs/>
        </w:rPr>
        <w:t>»;</w:t>
      </w:r>
    </w:p>
    <w:p w14:paraId="313DCBD5" w14:textId="77777777" w:rsidR="00B831E9" w:rsidRDefault="00B831E9" w:rsidP="00B831E9">
      <w:pPr>
        <w:autoSpaceDE w:val="0"/>
        <w:autoSpaceDN w:val="0"/>
        <w:adjustRightInd w:val="0"/>
        <w:ind w:firstLine="709"/>
        <w:jc w:val="both"/>
        <w:rPr>
          <w:bCs/>
        </w:rPr>
      </w:pPr>
      <w:r>
        <w:rPr>
          <w:bCs/>
        </w:rPr>
        <w:t xml:space="preserve">е) в строке </w:t>
      </w:r>
      <w:r w:rsidRPr="00BF0CCC">
        <w:rPr>
          <w:bCs/>
        </w:rPr>
        <w:t xml:space="preserve">51 </w:t>
      </w:r>
      <w:r>
        <w:rPr>
          <w:bCs/>
        </w:rPr>
        <w:t>графы 5 слова «</w:t>
      </w:r>
      <w:r w:rsidRPr="00BF0CCC">
        <w:rPr>
          <w:bCs/>
        </w:rPr>
        <w:t>Приказ о приеме на работу, выписка из трудовой книжки или трудовой договор (контракт)</w:t>
      </w:r>
      <w:r>
        <w:rPr>
          <w:bCs/>
        </w:rPr>
        <w:t xml:space="preserve">» </w:t>
      </w:r>
      <w:r w:rsidR="00D34F73">
        <w:rPr>
          <w:bCs/>
        </w:rPr>
        <w:t xml:space="preserve">заменить </w:t>
      </w:r>
      <w:r>
        <w:rPr>
          <w:bCs/>
        </w:rPr>
        <w:t>словами «</w:t>
      </w:r>
      <w:r w:rsidRPr="00BF0CCC">
        <w:rPr>
          <w:bCs/>
        </w:rPr>
        <w:t>Приказ о приеме на работу, выписка из трудовой книжки (либо сведения о трудовой деятельности) или трудовой договор (контракт)</w:t>
      </w:r>
      <w:r>
        <w:rPr>
          <w:bCs/>
        </w:rPr>
        <w:t>»;</w:t>
      </w:r>
      <w:r>
        <w:rPr>
          <w:bCs/>
        </w:rPr>
        <w:tab/>
      </w:r>
    </w:p>
    <w:p w14:paraId="2AC166C6" w14:textId="77777777" w:rsidR="00B831E9" w:rsidRDefault="00B831E9" w:rsidP="00B831E9">
      <w:pPr>
        <w:autoSpaceDE w:val="0"/>
        <w:autoSpaceDN w:val="0"/>
        <w:adjustRightInd w:val="0"/>
        <w:ind w:firstLine="709"/>
        <w:jc w:val="both"/>
        <w:rPr>
          <w:bCs/>
        </w:rPr>
      </w:pPr>
      <w:r>
        <w:rPr>
          <w:bCs/>
        </w:rPr>
        <w:t xml:space="preserve">ж) в строке </w:t>
      </w:r>
      <w:r w:rsidRPr="00BF0CCC">
        <w:rPr>
          <w:bCs/>
        </w:rPr>
        <w:t>56</w:t>
      </w:r>
      <w:r>
        <w:rPr>
          <w:bCs/>
        </w:rPr>
        <w:t xml:space="preserve"> графы 5 слова «</w:t>
      </w:r>
      <w:r w:rsidRPr="00BF0CCC">
        <w:rPr>
          <w:bCs/>
        </w:rPr>
        <w:t>Приказ о приеме на работу, выписка из трудовой книжки или трудовой договор (контракт)</w:t>
      </w:r>
      <w:r>
        <w:rPr>
          <w:bCs/>
        </w:rPr>
        <w:t xml:space="preserve">» </w:t>
      </w:r>
      <w:r w:rsidR="00D34F73">
        <w:rPr>
          <w:bCs/>
        </w:rPr>
        <w:t xml:space="preserve">заменить </w:t>
      </w:r>
      <w:r>
        <w:rPr>
          <w:bCs/>
        </w:rPr>
        <w:t>словами «</w:t>
      </w:r>
      <w:r w:rsidRPr="00BF0CCC">
        <w:rPr>
          <w:bCs/>
        </w:rPr>
        <w:t>Приказ о приеме на работу, выписка из трудовой книжки (либо сведения о трудовой деятельности) или трудовой договор (контракт)</w:t>
      </w:r>
      <w:r>
        <w:rPr>
          <w:bCs/>
        </w:rPr>
        <w:t>»;</w:t>
      </w:r>
    </w:p>
    <w:p w14:paraId="58907CD7" w14:textId="77777777" w:rsidR="00B831E9" w:rsidRDefault="00B831E9" w:rsidP="00B831E9">
      <w:pPr>
        <w:autoSpaceDE w:val="0"/>
        <w:autoSpaceDN w:val="0"/>
        <w:adjustRightInd w:val="0"/>
        <w:ind w:firstLine="709"/>
        <w:jc w:val="both"/>
        <w:rPr>
          <w:bCs/>
        </w:rPr>
      </w:pPr>
      <w:r>
        <w:rPr>
          <w:bCs/>
        </w:rPr>
        <w:t>з) дополнить строкой 57.1:</w:t>
      </w:r>
    </w:p>
    <w:p w14:paraId="3A1225D0" w14:textId="77777777" w:rsidR="00D34F73" w:rsidRDefault="00D34F73" w:rsidP="00D34F73">
      <w:pPr>
        <w:autoSpaceDE w:val="0"/>
        <w:autoSpaceDN w:val="0"/>
        <w:adjustRightInd w:val="0"/>
        <w:jc w:val="both"/>
        <w:rPr>
          <w:bCs/>
        </w:rPr>
      </w:pPr>
      <w:r>
        <w:rPr>
          <w:bC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586"/>
        <w:gridCol w:w="1592"/>
        <w:gridCol w:w="2268"/>
        <w:gridCol w:w="2484"/>
      </w:tblGrid>
      <w:tr w:rsidR="00B831E9" w:rsidRPr="00ED3378" w14:paraId="722970B5" w14:textId="77777777" w:rsidTr="007932F0">
        <w:tc>
          <w:tcPr>
            <w:tcW w:w="704" w:type="dxa"/>
          </w:tcPr>
          <w:p w14:paraId="65417101" w14:textId="77777777" w:rsidR="00B831E9" w:rsidRPr="00ED3378" w:rsidRDefault="00B831E9" w:rsidP="007932F0">
            <w:pPr>
              <w:widowControl w:val="0"/>
              <w:autoSpaceDE w:val="0"/>
              <w:autoSpaceDN w:val="0"/>
              <w:adjustRightInd w:val="0"/>
              <w:jc w:val="center"/>
              <w:rPr>
                <w:sz w:val="24"/>
                <w:szCs w:val="24"/>
              </w:rPr>
            </w:pPr>
            <w:r w:rsidRPr="006534FC">
              <w:rPr>
                <w:sz w:val="24"/>
                <w:szCs w:val="24"/>
              </w:rPr>
              <w:t>57.1</w:t>
            </w:r>
          </w:p>
        </w:tc>
        <w:tc>
          <w:tcPr>
            <w:tcW w:w="2586" w:type="dxa"/>
          </w:tcPr>
          <w:p w14:paraId="1A992867" w14:textId="77777777" w:rsidR="00B831E9" w:rsidRPr="00ED3378" w:rsidRDefault="00480C53" w:rsidP="007932F0">
            <w:pPr>
              <w:widowControl w:val="0"/>
              <w:autoSpaceDE w:val="0"/>
              <w:autoSpaceDN w:val="0"/>
              <w:adjustRightInd w:val="0"/>
              <w:ind w:firstLine="19"/>
              <w:jc w:val="center"/>
              <w:rPr>
                <w:sz w:val="24"/>
                <w:szCs w:val="24"/>
              </w:rPr>
            </w:pPr>
            <w:hyperlink r:id="rId22" w:history="1">
              <w:r w:rsidR="00B831E9">
                <w:rPr>
                  <w:sz w:val="24"/>
                  <w:szCs w:val="24"/>
                </w:rPr>
                <w:t>Подпункт 11</w:t>
              </w:r>
              <w:r w:rsidR="00B831E9" w:rsidRPr="00ED3378">
                <w:rPr>
                  <w:sz w:val="24"/>
                  <w:szCs w:val="24"/>
                </w:rPr>
                <w:t xml:space="preserve"> пункта 2 статьи 39.10</w:t>
              </w:r>
            </w:hyperlink>
            <w:r w:rsidR="00B831E9" w:rsidRPr="00ED3378">
              <w:rPr>
                <w:sz w:val="24"/>
                <w:szCs w:val="24"/>
              </w:rPr>
              <w:t xml:space="preserve"> Кодекса</w:t>
            </w:r>
          </w:p>
        </w:tc>
        <w:tc>
          <w:tcPr>
            <w:tcW w:w="1592" w:type="dxa"/>
          </w:tcPr>
          <w:p w14:paraId="00AFC69F" w14:textId="77777777" w:rsidR="00B831E9" w:rsidRPr="00ED3378" w:rsidRDefault="00B831E9" w:rsidP="007932F0">
            <w:pPr>
              <w:widowControl w:val="0"/>
              <w:autoSpaceDE w:val="0"/>
              <w:autoSpaceDN w:val="0"/>
              <w:adjustRightInd w:val="0"/>
              <w:jc w:val="center"/>
              <w:rPr>
                <w:sz w:val="24"/>
                <w:szCs w:val="24"/>
              </w:rPr>
            </w:pPr>
            <w:r w:rsidRPr="00ED3378">
              <w:rPr>
                <w:sz w:val="24"/>
                <w:szCs w:val="24"/>
              </w:rPr>
              <w:t>В безвозмездное пользование</w:t>
            </w:r>
          </w:p>
        </w:tc>
        <w:tc>
          <w:tcPr>
            <w:tcW w:w="2268" w:type="dxa"/>
          </w:tcPr>
          <w:p w14:paraId="72637503" w14:textId="77777777" w:rsidR="00B831E9" w:rsidRPr="00ED3378" w:rsidRDefault="00B831E9" w:rsidP="007932F0">
            <w:pPr>
              <w:widowControl w:val="0"/>
              <w:autoSpaceDE w:val="0"/>
              <w:autoSpaceDN w:val="0"/>
              <w:adjustRightInd w:val="0"/>
              <w:jc w:val="center"/>
              <w:rPr>
                <w:sz w:val="24"/>
                <w:szCs w:val="24"/>
              </w:rPr>
            </w:pPr>
            <w:r>
              <w:rPr>
                <w:sz w:val="24"/>
                <w:szCs w:val="24"/>
              </w:rPr>
              <w:t>СНТ или ОНТ</w:t>
            </w:r>
          </w:p>
        </w:tc>
        <w:tc>
          <w:tcPr>
            <w:tcW w:w="2484" w:type="dxa"/>
          </w:tcPr>
          <w:p w14:paraId="6C8CD738" w14:textId="77777777" w:rsidR="00B831E9" w:rsidRPr="00ED3378" w:rsidRDefault="00B831E9" w:rsidP="007932F0">
            <w:pPr>
              <w:widowControl w:val="0"/>
              <w:autoSpaceDE w:val="0"/>
              <w:autoSpaceDN w:val="0"/>
              <w:adjustRightInd w:val="0"/>
              <w:jc w:val="center"/>
              <w:rPr>
                <w:sz w:val="24"/>
                <w:szCs w:val="24"/>
              </w:rPr>
            </w:pPr>
            <w:r w:rsidRPr="006534FC">
              <w:rPr>
                <w:sz w:val="24"/>
                <w:szCs w:val="24"/>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w:t>
            </w:r>
          </w:p>
        </w:tc>
      </w:tr>
    </w:tbl>
    <w:p w14:paraId="3AD5C937" w14:textId="77777777" w:rsidR="00D34F73" w:rsidRDefault="00D34F73" w:rsidP="00D34F73">
      <w:pPr>
        <w:autoSpaceDE w:val="0"/>
        <w:autoSpaceDN w:val="0"/>
        <w:adjustRightInd w:val="0"/>
        <w:ind w:firstLine="8789"/>
        <w:jc w:val="both"/>
        <w:rPr>
          <w:bCs/>
        </w:rPr>
      </w:pPr>
      <w:r>
        <w:rPr>
          <w:bCs/>
        </w:rPr>
        <w:t>».</w:t>
      </w:r>
    </w:p>
    <w:p w14:paraId="36950764" w14:textId="77777777" w:rsidR="00B831E9" w:rsidRPr="00EC3372" w:rsidRDefault="00B831E9" w:rsidP="00B831E9">
      <w:pPr>
        <w:autoSpaceDE w:val="0"/>
        <w:autoSpaceDN w:val="0"/>
        <w:adjustRightInd w:val="0"/>
        <w:ind w:firstLine="709"/>
        <w:jc w:val="both"/>
        <w:rPr>
          <w:bCs/>
        </w:rPr>
      </w:pPr>
      <w:r>
        <w:rPr>
          <w:bCs/>
        </w:rPr>
        <w:t>6.9. В приложении 2</w:t>
      </w:r>
      <w:r w:rsidRPr="00EC3372">
        <w:rPr>
          <w:bCs/>
        </w:rPr>
        <w:t xml:space="preserve"> к регламенту:</w:t>
      </w:r>
    </w:p>
    <w:p w14:paraId="0E495AF4" w14:textId="77777777" w:rsidR="00B831E9" w:rsidRDefault="00B831E9" w:rsidP="00B831E9">
      <w:pPr>
        <w:autoSpaceDE w:val="0"/>
        <w:autoSpaceDN w:val="0"/>
        <w:adjustRightInd w:val="0"/>
        <w:ind w:firstLine="709"/>
        <w:jc w:val="both"/>
        <w:rPr>
          <w:bCs/>
        </w:rPr>
      </w:pPr>
      <w:r w:rsidRPr="00EC3372">
        <w:rPr>
          <w:bCs/>
        </w:rPr>
        <w:t>а) в наименовании заменить слова «Министерства экономического развития Российской Федерации от 12 января 2015 года № 1» словами «Росреестра от 02.09.2020 № П/0321»;</w:t>
      </w:r>
    </w:p>
    <w:p w14:paraId="2F32EB07" w14:textId="77777777" w:rsidR="00B831E9" w:rsidRDefault="00B831E9" w:rsidP="00B831E9">
      <w:pPr>
        <w:autoSpaceDE w:val="0"/>
        <w:autoSpaceDN w:val="0"/>
        <w:adjustRightInd w:val="0"/>
        <w:ind w:firstLine="709"/>
        <w:jc w:val="both"/>
        <w:rPr>
          <w:bCs/>
        </w:rPr>
      </w:pPr>
      <w:r>
        <w:rPr>
          <w:bCs/>
        </w:rPr>
        <w:t xml:space="preserve">б) в строке </w:t>
      </w:r>
      <w:r w:rsidRPr="00E31A63">
        <w:rPr>
          <w:bCs/>
        </w:rPr>
        <w:t>5</w:t>
      </w:r>
      <w:r w:rsidR="00A73449">
        <w:rPr>
          <w:bCs/>
        </w:rPr>
        <w:t>5</w:t>
      </w:r>
      <w:r w:rsidRPr="00E31A63">
        <w:rPr>
          <w:bCs/>
        </w:rPr>
        <w:t>7</w:t>
      </w:r>
      <w:r>
        <w:rPr>
          <w:bCs/>
        </w:rPr>
        <w:t xml:space="preserve"> графы 5 слова «</w:t>
      </w:r>
      <w:r w:rsidRPr="00E31A63">
        <w:rPr>
          <w:bCs/>
        </w:rPr>
        <w:t>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r>
        <w:rPr>
          <w:bCs/>
        </w:rPr>
        <w:t xml:space="preserve">» </w:t>
      </w:r>
      <w:r w:rsidR="00D34F73">
        <w:rPr>
          <w:bCs/>
        </w:rPr>
        <w:t xml:space="preserve">заменить </w:t>
      </w:r>
      <w:r>
        <w:rPr>
          <w:bCs/>
        </w:rPr>
        <w:t>словами «</w:t>
      </w:r>
      <w:r w:rsidRPr="00E31A63">
        <w:rPr>
          <w:bCs/>
        </w:rPr>
        <w:t>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r>
        <w:rPr>
          <w:bCs/>
        </w:rPr>
        <w:t>»;</w:t>
      </w:r>
    </w:p>
    <w:p w14:paraId="4F6F41B6" w14:textId="77777777" w:rsidR="00B831E9" w:rsidRDefault="00B831E9" w:rsidP="00B831E9">
      <w:pPr>
        <w:autoSpaceDE w:val="0"/>
        <w:autoSpaceDN w:val="0"/>
        <w:adjustRightInd w:val="0"/>
        <w:ind w:firstLine="709"/>
        <w:jc w:val="both"/>
        <w:rPr>
          <w:bCs/>
        </w:rPr>
      </w:pPr>
      <w:r>
        <w:rPr>
          <w:bCs/>
        </w:rPr>
        <w:t>в) дополнить строкой 5</w:t>
      </w:r>
      <w:r w:rsidR="00A73449">
        <w:rPr>
          <w:bCs/>
        </w:rPr>
        <w:t>5</w:t>
      </w:r>
      <w:r>
        <w:rPr>
          <w:bCs/>
        </w:rPr>
        <w:t>7.1:</w:t>
      </w:r>
    </w:p>
    <w:p w14:paraId="7A38B89B" w14:textId="77777777" w:rsidR="00D34F73" w:rsidRDefault="00D34F73" w:rsidP="00D34F73">
      <w:pPr>
        <w:autoSpaceDE w:val="0"/>
        <w:autoSpaceDN w:val="0"/>
        <w:adjustRightInd w:val="0"/>
        <w:jc w:val="both"/>
        <w:rPr>
          <w:bCs/>
        </w:rPr>
      </w:pPr>
      <w:r>
        <w:rPr>
          <w:bC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586"/>
        <w:gridCol w:w="1592"/>
        <w:gridCol w:w="2268"/>
        <w:gridCol w:w="2484"/>
      </w:tblGrid>
      <w:tr w:rsidR="00B831E9" w:rsidRPr="00123085" w14:paraId="51505C82" w14:textId="77777777" w:rsidTr="007932F0">
        <w:tc>
          <w:tcPr>
            <w:tcW w:w="704" w:type="dxa"/>
            <w:vMerge w:val="restart"/>
          </w:tcPr>
          <w:p w14:paraId="6D0F1C2D" w14:textId="77777777" w:rsidR="00B831E9" w:rsidRPr="00ED3378" w:rsidRDefault="00B831E9" w:rsidP="007932F0">
            <w:pPr>
              <w:widowControl w:val="0"/>
              <w:autoSpaceDE w:val="0"/>
              <w:autoSpaceDN w:val="0"/>
              <w:adjustRightInd w:val="0"/>
              <w:jc w:val="center"/>
              <w:rPr>
                <w:sz w:val="24"/>
                <w:szCs w:val="24"/>
              </w:rPr>
            </w:pPr>
            <w:r w:rsidRPr="006534FC">
              <w:rPr>
                <w:sz w:val="24"/>
                <w:szCs w:val="24"/>
              </w:rPr>
              <w:t>57.1</w:t>
            </w:r>
          </w:p>
        </w:tc>
        <w:tc>
          <w:tcPr>
            <w:tcW w:w="2586" w:type="dxa"/>
            <w:vMerge w:val="restart"/>
          </w:tcPr>
          <w:p w14:paraId="77B8CC93" w14:textId="77777777" w:rsidR="00B831E9" w:rsidRPr="00ED3378" w:rsidRDefault="00B831E9" w:rsidP="007932F0">
            <w:pPr>
              <w:widowControl w:val="0"/>
              <w:autoSpaceDE w:val="0"/>
              <w:autoSpaceDN w:val="0"/>
              <w:adjustRightInd w:val="0"/>
              <w:ind w:firstLine="19"/>
              <w:jc w:val="center"/>
              <w:rPr>
                <w:sz w:val="24"/>
                <w:szCs w:val="24"/>
              </w:rPr>
            </w:pPr>
            <w:r>
              <w:rPr>
                <w:sz w:val="24"/>
                <w:szCs w:val="24"/>
              </w:rPr>
              <w:t>Подпункт 29.1 пункта 2 статьи 39.6</w:t>
            </w:r>
            <w:r w:rsidRPr="00ED3378">
              <w:rPr>
                <w:sz w:val="24"/>
                <w:szCs w:val="24"/>
              </w:rPr>
              <w:t xml:space="preserve"> Кодекса</w:t>
            </w:r>
          </w:p>
        </w:tc>
        <w:tc>
          <w:tcPr>
            <w:tcW w:w="1592" w:type="dxa"/>
            <w:vMerge w:val="restart"/>
          </w:tcPr>
          <w:p w14:paraId="078D28B4" w14:textId="77777777" w:rsidR="00B831E9" w:rsidRPr="00123085" w:rsidRDefault="00B831E9" w:rsidP="007932F0">
            <w:pPr>
              <w:widowControl w:val="0"/>
              <w:autoSpaceDE w:val="0"/>
              <w:autoSpaceDN w:val="0"/>
              <w:adjustRightInd w:val="0"/>
              <w:ind w:firstLine="19"/>
              <w:jc w:val="center"/>
              <w:rPr>
                <w:sz w:val="24"/>
                <w:szCs w:val="24"/>
              </w:rPr>
            </w:pPr>
            <w:r w:rsidRPr="00123085">
              <w:rPr>
                <w:sz w:val="24"/>
                <w:szCs w:val="24"/>
              </w:rPr>
              <w:t>В аренду</w:t>
            </w:r>
          </w:p>
          <w:p w14:paraId="4D5F3A43" w14:textId="77777777" w:rsidR="00B831E9" w:rsidRPr="00ED3378" w:rsidRDefault="00B831E9" w:rsidP="007932F0">
            <w:pPr>
              <w:widowControl w:val="0"/>
              <w:autoSpaceDE w:val="0"/>
              <w:autoSpaceDN w:val="0"/>
              <w:adjustRightInd w:val="0"/>
              <w:jc w:val="center"/>
              <w:rPr>
                <w:sz w:val="24"/>
                <w:szCs w:val="24"/>
              </w:rPr>
            </w:pPr>
          </w:p>
        </w:tc>
        <w:tc>
          <w:tcPr>
            <w:tcW w:w="2268" w:type="dxa"/>
            <w:vMerge w:val="restart"/>
          </w:tcPr>
          <w:p w14:paraId="594AF102" w14:textId="77777777" w:rsidR="00B831E9" w:rsidRPr="00ED3378" w:rsidRDefault="00B831E9" w:rsidP="007932F0">
            <w:pPr>
              <w:widowControl w:val="0"/>
              <w:autoSpaceDE w:val="0"/>
              <w:autoSpaceDN w:val="0"/>
              <w:adjustRightInd w:val="0"/>
              <w:jc w:val="center"/>
              <w:rPr>
                <w:sz w:val="24"/>
                <w:szCs w:val="24"/>
              </w:rPr>
            </w:pPr>
            <w:r w:rsidRPr="00123085">
              <w:rPr>
                <w:sz w:val="24"/>
                <w:szCs w:val="24"/>
              </w:rPr>
              <w:t>Лицо, осуществляющее товарную аквакультуру (товарное рыбоводство)</w:t>
            </w:r>
          </w:p>
        </w:tc>
        <w:tc>
          <w:tcPr>
            <w:tcW w:w="2484" w:type="dxa"/>
          </w:tcPr>
          <w:p w14:paraId="2B0CBD4F" w14:textId="77777777" w:rsidR="00B831E9" w:rsidRPr="00123085" w:rsidRDefault="00B831E9" w:rsidP="007932F0">
            <w:pPr>
              <w:widowControl w:val="0"/>
              <w:autoSpaceDE w:val="0"/>
              <w:autoSpaceDN w:val="0"/>
              <w:adjustRightInd w:val="0"/>
              <w:jc w:val="center"/>
              <w:rPr>
                <w:sz w:val="24"/>
                <w:szCs w:val="24"/>
              </w:rPr>
            </w:pPr>
            <w:r w:rsidRPr="00123085">
              <w:rPr>
                <w:sz w:val="24"/>
                <w:szCs w:val="24"/>
              </w:rPr>
              <w:t>Договор пользования рыбоводным участком</w:t>
            </w:r>
          </w:p>
          <w:p w14:paraId="22C7428A" w14:textId="77777777" w:rsidR="00B831E9" w:rsidRPr="00ED3378" w:rsidRDefault="00B831E9" w:rsidP="007932F0">
            <w:pPr>
              <w:widowControl w:val="0"/>
              <w:autoSpaceDE w:val="0"/>
              <w:autoSpaceDN w:val="0"/>
              <w:adjustRightInd w:val="0"/>
              <w:jc w:val="center"/>
              <w:rPr>
                <w:sz w:val="24"/>
                <w:szCs w:val="24"/>
              </w:rPr>
            </w:pPr>
            <w:r w:rsidRPr="00123085">
              <w:rPr>
                <w:sz w:val="24"/>
                <w:szCs w:val="24"/>
              </w:rPr>
              <w:t>заявителем</w:t>
            </w:r>
          </w:p>
        </w:tc>
      </w:tr>
      <w:tr w:rsidR="00B831E9" w:rsidRPr="00123085" w14:paraId="2088F05B" w14:textId="77777777" w:rsidTr="007932F0">
        <w:tc>
          <w:tcPr>
            <w:tcW w:w="704" w:type="dxa"/>
            <w:vMerge/>
          </w:tcPr>
          <w:p w14:paraId="12F9BFCB" w14:textId="77777777" w:rsidR="00B831E9" w:rsidRPr="006534FC" w:rsidRDefault="00B831E9" w:rsidP="007932F0">
            <w:pPr>
              <w:widowControl w:val="0"/>
              <w:autoSpaceDE w:val="0"/>
              <w:autoSpaceDN w:val="0"/>
              <w:adjustRightInd w:val="0"/>
              <w:jc w:val="center"/>
              <w:rPr>
                <w:sz w:val="24"/>
                <w:szCs w:val="24"/>
              </w:rPr>
            </w:pPr>
          </w:p>
        </w:tc>
        <w:tc>
          <w:tcPr>
            <w:tcW w:w="2586" w:type="dxa"/>
            <w:vMerge/>
          </w:tcPr>
          <w:p w14:paraId="123F9D0D" w14:textId="77777777" w:rsidR="00B831E9" w:rsidRDefault="00B831E9" w:rsidP="007932F0">
            <w:pPr>
              <w:widowControl w:val="0"/>
              <w:autoSpaceDE w:val="0"/>
              <w:autoSpaceDN w:val="0"/>
              <w:adjustRightInd w:val="0"/>
              <w:ind w:firstLine="19"/>
              <w:jc w:val="center"/>
              <w:rPr>
                <w:sz w:val="24"/>
                <w:szCs w:val="24"/>
              </w:rPr>
            </w:pPr>
          </w:p>
        </w:tc>
        <w:tc>
          <w:tcPr>
            <w:tcW w:w="1592" w:type="dxa"/>
            <w:vMerge/>
          </w:tcPr>
          <w:p w14:paraId="2D78A815" w14:textId="77777777" w:rsidR="00B831E9" w:rsidRPr="00123085" w:rsidRDefault="00B831E9" w:rsidP="007932F0">
            <w:pPr>
              <w:widowControl w:val="0"/>
              <w:autoSpaceDE w:val="0"/>
              <w:autoSpaceDN w:val="0"/>
              <w:adjustRightInd w:val="0"/>
              <w:ind w:firstLine="19"/>
              <w:jc w:val="center"/>
              <w:rPr>
                <w:sz w:val="24"/>
                <w:szCs w:val="24"/>
              </w:rPr>
            </w:pPr>
          </w:p>
        </w:tc>
        <w:tc>
          <w:tcPr>
            <w:tcW w:w="2268" w:type="dxa"/>
            <w:vMerge/>
          </w:tcPr>
          <w:p w14:paraId="08D4F57D" w14:textId="77777777" w:rsidR="00B831E9" w:rsidRPr="00123085" w:rsidRDefault="00B831E9" w:rsidP="007932F0">
            <w:pPr>
              <w:widowControl w:val="0"/>
              <w:autoSpaceDE w:val="0"/>
              <w:autoSpaceDN w:val="0"/>
              <w:adjustRightInd w:val="0"/>
              <w:jc w:val="center"/>
              <w:rPr>
                <w:sz w:val="24"/>
                <w:szCs w:val="24"/>
              </w:rPr>
            </w:pPr>
          </w:p>
        </w:tc>
        <w:tc>
          <w:tcPr>
            <w:tcW w:w="2484" w:type="dxa"/>
          </w:tcPr>
          <w:p w14:paraId="6CDA774D" w14:textId="77777777" w:rsidR="00B831E9" w:rsidRPr="00123085" w:rsidRDefault="00B831E9" w:rsidP="007932F0">
            <w:pPr>
              <w:widowControl w:val="0"/>
              <w:autoSpaceDE w:val="0"/>
              <w:autoSpaceDN w:val="0"/>
              <w:adjustRightInd w:val="0"/>
              <w:jc w:val="center"/>
              <w:rPr>
                <w:sz w:val="24"/>
                <w:szCs w:val="24"/>
              </w:rPr>
            </w:pPr>
            <w:r w:rsidRPr="00123085">
              <w:rPr>
                <w:sz w:val="24"/>
                <w:szCs w:val="24"/>
              </w:rPr>
              <w:t>Выписка из ЕГРЮЛ о юридическом лице, являющемся заявителем</w:t>
            </w:r>
          </w:p>
          <w:p w14:paraId="141FBC56" w14:textId="77777777" w:rsidR="00B831E9" w:rsidRPr="00123085" w:rsidRDefault="00B831E9" w:rsidP="007932F0">
            <w:pPr>
              <w:widowControl w:val="0"/>
              <w:autoSpaceDE w:val="0"/>
              <w:autoSpaceDN w:val="0"/>
              <w:adjustRightInd w:val="0"/>
              <w:jc w:val="center"/>
              <w:rPr>
                <w:sz w:val="24"/>
                <w:szCs w:val="24"/>
              </w:rPr>
            </w:pPr>
          </w:p>
        </w:tc>
      </w:tr>
      <w:tr w:rsidR="00B831E9" w:rsidRPr="00123085" w14:paraId="74467E80" w14:textId="77777777" w:rsidTr="007932F0">
        <w:tc>
          <w:tcPr>
            <w:tcW w:w="704" w:type="dxa"/>
            <w:vMerge/>
          </w:tcPr>
          <w:p w14:paraId="4079A6FB" w14:textId="77777777" w:rsidR="00B831E9" w:rsidRPr="006534FC" w:rsidRDefault="00B831E9" w:rsidP="007932F0">
            <w:pPr>
              <w:widowControl w:val="0"/>
              <w:autoSpaceDE w:val="0"/>
              <w:autoSpaceDN w:val="0"/>
              <w:adjustRightInd w:val="0"/>
              <w:jc w:val="center"/>
              <w:rPr>
                <w:sz w:val="24"/>
                <w:szCs w:val="24"/>
              </w:rPr>
            </w:pPr>
          </w:p>
        </w:tc>
        <w:tc>
          <w:tcPr>
            <w:tcW w:w="2586" w:type="dxa"/>
            <w:vMerge/>
          </w:tcPr>
          <w:p w14:paraId="1607AF72" w14:textId="77777777" w:rsidR="00B831E9" w:rsidRDefault="00B831E9" w:rsidP="007932F0">
            <w:pPr>
              <w:widowControl w:val="0"/>
              <w:autoSpaceDE w:val="0"/>
              <w:autoSpaceDN w:val="0"/>
              <w:adjustRightInd w:val="0"/>
              <w:ind w:firstLine="19"/>
              <w:jc w:val="center"/>
              <w:rPr>
                <w:sz w:val="24"/>
                <w:szCs w:val="24"/>
              </w:rPr>
            </w:pPr>
          </w:p>
        </w:tc>
        <w:tc>
          <w:tcPr>
            <w:tcW w:w="1592" w:type="dxa"/>
            <w:vMerge/>
          </w:tcPr>
          <w:p w14:paraId="3FE26E19" w14:textId="77777777" w:rsidR="00B831E9" w:rsidRPr="00123085" w:rsidRDefault="00B831E9" w:rsidP="007932F0">
            <w:pPr>
              <w:widowControl w:val="0"/>
              <w:autoSpaceDE w:val="0"/>
              <w:autoSpaceDN w:val="0"/>
              <w:adjustRightInd w:val="0"/>
              <w:ind w:firstLine="19"/>
              <w:jc w:val="center"/>
              <w:rPr>
                <w:sz w:val="24"/>
                <w:szCs w:val="24"/>
              </w:rPr>
            </w:pPr>
          </w:p>
        </w:tc>
        <w:tc>
          <w:tcPr>
            <w:tcW w:w="2268" w:type="dxa"/>
            <w:vMerge/>
          </w:tcPr>
          <w:p w14:paraId="6CA68C12" w14:textId="77777777" w:rsidR="00B831E9" w:rsidRPr="00123085" w:rsidRDefault="00B831E9" w:rsidP="007932F0">
            <w:pPr>
              <w:widowControl w:val="0"/>
              <w:autoSpaceDE w:val="0"/>
              <w:autoSpaceDN w:val="0"/>
              <w:adjustRightInd w:val="0"/>
              <w:jc w:val="center"/>
              <w:rPr>
                <w:sz w:val="24"/>
                <w:szCs w:val="24"/>
              </w:rPr>
            </w:pPr>
          </w:p>
        </w:tc>
        <w:tc>
          <w:tcPr>
            <w:tcW w:w="2484" w:type="dxa"/>
          </w:tcPr>
          <w:p w14:paraId="4C588A52" w14:textId="77777777" w:rsidR="00B831E9" w:rsidRPr="00123085" w:rsidRDefault="00B831E9" w:rsidP="007932F0">
            <w:pPr>
              <w:widowControl w:val="0"/>
              <w:autoSpaceDE w:val="0"/>
              <w:autoSpaceDN w:val="0"/>
              <w:adjustRightInd w:val="0"/>
              <w:jc w:val="center"/>
              <w:rPr>
                <w:sz w:val="24"/>
                <w:szCs w:val="24"/>
              </w:rPr>
            </w:pPr>
            <w:r w:rsidRPr="00123085">
              <w:rPr>
                <w:sz w:val="24"/>
                <w:szCs w:val="24"/>
              </w:rPr>
              <w:t>Выписка из ЕГРИП об индивидуаль</w:t>
            </w:r>
            <w:r>
              <w:rPr>
                <w:sz w:val="24"/>
                <w:szCs w:val="24"/>
              </w:rPr>
              <w:t>ном предпринимателе, являющемся</w:t>
            </w:r>
          </w:p>
          <w:p w14:paraId="7BBF4852" w14:textId="77777777" w:rsidR="00B831E9" w:rsidRPr="00123085" w:rsidRDefault="00B831E9" w:rsidP="007932F0">
            <w:pPr>
              <w:widowControl w:val="0"/>
              <w:autoSpaceDE w:val="0"/>
              <w:autoSpaceDN w:val="0"/>
              <w:adjustRightInd w:val="0"/>
              <w:jc w:val="center"/>
              <w:rPr>
                <w:sz w:val="24"/>
                <w:szCs w:val="24"/>
              </w:rPr>
            </w:pPr>
          </w:p>
        </w:tc>
      </w:tr>
      <w:tr w:rsidR="00B831E9" w:rsidRPr="00123085" w14:paraId="463F4107" w14:textId="77777777" w:rsidTr="007932F0">
        <w:tc>
          <w:tcPr>
            <w:tcW w:w="704" w:type="dxa"/>
            <w:vMerge/>
          </w:tcPr>
          <w:p w14:paraId="4F6FF97F" w14:textId="77777777" w:rsidR="00B831E9" w:rsidRPr="006534FC" w:rsidRDefault="00B831E9" w:rsidP="007932F0">
            <w:pPr>
              <w:widowControl w:val="0"/>
              <w:autoSpaceDE w:val="0"/>
              <w:autoSpaceDN w:val="0"/>
              <w:adjustRightInd w:val="0"/>
              <w:jc w:val="center"/>
              <w:rPr>
                <w:sz w:val="24"/>
                <w:szCs w:val="24"/>
              </w:rPr>
            </w:pPr>
          </w:p>
        </w:tc>
        <w:tc>
          <w:tcPr>
            <w:tcW w:w="2586" w:type="dxa"/>
            <w:vMerge/>
          </w:tcPr>
          <w:p w14:paraId="15C366DD" w14:textId="77777777" w:rsidR="00B831E9" w:rsidRDefault="00B831E9" w:rsidP="007932F0">
            <w:pPr>
              <w:widowControl w:val="0"/>
              <w:autoSpaceDE w:val="0"/>
              <w:autoSpaceDN w:val="0"/>
              <w:adjustRightInd w:val="0"/>
              <w:ind w:firstLine="19"/>
              <w:jc w:val="center"/>
              <w:rPr>
                <w:sz w:val="24"/>
                <w:szCs w:val="24"/>
              </w:rPr>
            </w:pPr>
          </w:p>
        </w:tc>
        <w:tc>
          <w:tcPr>
            <w:tcW w:w="1592" w:type="dxa"/>
            <w:vMerge/>
          </w:tcPr>
          <w:p w14:paraId="044DEB14" w14:textId="77777777" w:rsidR="00B831E9" w:rsidRPr="00123085" w:rsidRDefault="00B831E9" w:rsidP="007932F0">
            <w:pPr>
              <w:widowControl w:val="0"/>
              <w:autoSpaceDE w:val="0"/>
              <w:autoSpaceDN w:val="0"/>
              <w:adjustRightInd w:val="0"/>
              <w:ind w:firstLine="19"/>
              <w:jc w:val="center"/>
              <w:rPr>
                <w:sz w:val="24"/>
                <w:szCs w:val="24"/>
              </w:rPr>
            </w:pPr>
          </w:p>
        </w:tc>
        <w:tc>
          <w:tcPr>
            <w:tcW w:w="2268" w:type="dxa"/>
            <w:vMerge/>
          </w:tcPr>
          <w:p w14:paraId="3C4019FC" w14:textId="77777777" w:rsidR="00B831E9" w:rsidRPr="00123085" w:rsidRDefault="00B831E9" w:rsidP="007932F0">
            <w:pPr>
              <w:widowControl w:val="0"/>
              <w:autoSpaceDE w:val="0"/>
              <w:autoSpaceDN w:val="0"/>
              <w:adjustRightInd w:val="0"/>
              <w:jc w:val="center"/>
              <w:rPr>
                <w:sz w:val="24"/>
                <w:szCs w:val="24"/>
              </w:rPr>
            </w:pPr>
          </w:p>
        </w:tc>
        <w:tc>
          <w:tcPr>
            <w:tcW w:w="2484" w:type="dxa"/>
          </w:tcPr>
          <w:p w14:paraId="0231A979" w14:textId="77777777" w:rsidR="00B831E9" w:rsidRPr="00123085" w:rsidRDefault="00B831E9" w:rsidP="007932F0">
            <w:pPr>
              <w:widowControl w:val="0"/>
              <w:autoSpaceDE w:val="0"/>
              <w:autoSpaceDN w:val="0"/>
              <w:adjustRightInd w:val="0"/>
              <w:jc w:val="center"/>
              <w:rPr>
                <w:sz w:val="24"/>
                <w:szCs w:val="24"/>
              </w:rPr>
            </w:pPr>
            <w:r w:rsidRPr="00123085">
              <w:rPr>
                <w:sz w:val="24"/>
                <w:szCs w:val="24"/>
              </w:rPr>
              <w:t>Выписка из ЕГРН об объекте недвижимости (об испрашиваемом земельном участке)</w:t>
            </w:r>
          </w:p>
        </w:tc>
      </w:tr>
    </w:tbl>
    <w:p w14:paraId="03AE7A9F" w14:textId="77777777" w:rsidR="00B831E9" w:rsidRDefault="00D34F73" w:rsidP="00D34F73">
      <w:pPr>
        <w:autoSpaceDE w:val="0"/>
        <w:autoSpaceDN w:val="0"/>
        <w:adjustRightInd w:val="0"/>
        <w:ind w:firstLine="8789"/>
        <w:jc w:val="both"/>
        <w:rPr>
          <w:bCs/>
        </w:rPr>
      </w:pPr>
      <w:r>
        <w:rPr>
          <w:bCs/>
        </w:rPr>
        <w:t>».</w:t>
      </w:r>
    </w:p>
    <w:p w14:paraId="57A2DE68" w14:textId="77777777" w:rsidR="00D34F73" w:rsidRDefault="00D34F73" w:rsidP="00D34F73">
      <w:pPr>
        <w:autoSpaceDE w:val="0"/>
        <w:autoSpaceDN w:val="0"/>
        <w:adjustRightInd w:val="0"/>
        <w:ind w:firstLine="8789"/>
        <w:jc w:val="both"/>
        <w:rPr>
          <w:bCs/>
        </w:rPr>
      </w:pPr>
    </w:p>
    <w:p w14:paraId="1E3B21E9" w14:textId="77777777" w:rsidR="00B831E9" w:rsidRDefault="00B831E9" w:rsidP="00B831E9">
      <w:pPr>
        <w:autoSpaceDE w:val="0"/>
        <w:autoSpaceDN w:val="0"/>
        <w:adjustRightInd w:val="0"/>
        <w:ind w:firstLine="709"/>
        <w:jc w:val="both"/>
      </w:pPr>
      <w:r w:rsidRPr="00414332">
        <w:rPr>
          <w:bCs/>
        </w:rPr>
        <w:t xml:space="preserve">7. Внести в приложение </w:t>
      </w:r>
      <w:r w:rsidRPr="00414332">
        <w:rPr>
          <w:rFonts w:eastAsia="Calibri"/>
        </w:rPr>
        <w:t xml:space="preserve">к постановлению администрации района </w:t>
      </w:r>
      <w:r w:rsidRPr="00414332">
        <w:t>от 24.07.2019 № 1486 «Об утверждении административного регламента предоставления муниципальной услуги «Предварительное согласование предоставления земельного участка» следующие изменения:</w:t>
      </w:r>
    </w:p>
    <w:p w14:paraId="5D90B139" w14:textId="77777777" w:rsidR="00B831E9" w:rsidRPr="00F5491D" w:rsidRDefault="00B831E9" w:rsidP="00B831E9">
      <w:pPr>
        <w:autoSpaceDE w:val="0"/>
        <w:autoSpaceDN w:val="0"/>
        <w:adjustRightInd w:val="0"/>
        <w:ind w:firstLine="709"/>
        <w:jc w:val="both"/>
      </w:pPr>
      <w:r>
        <w:t>7</w:t>
      </w:r>
      <w:r w:rsidRPr="00F5491D">
        <w:t xml:space="preserve">.1. </w:t>
      </w:r>
      <w:r w:rsidR="00B814D7">
        <w:t>По всему тексту</w:t>
      </w:r>
      <w:r w:rsidRPr="00F5491D">
        <w:t xml:space="preserve"> слово «бюджетное» </w:t>
      </w:r>
      <w:r w:rsidR="00B814D7">
        <w:t xml:space="preserve">заменить </w:t>
      </w:r>
      <w:r w:rsidRPr="00F5491D">
        <w:t xml:space="preserve">словом «казенное» </w:t>
      </w:r>
      <w:r w:rsidR="00B814D7">
        <w:t xml:space="preserve">                     </w:t>
      </w:r>
      <w:r w:rsidRPr="00F5491D">
        <w:t>в соответствующих падежах.</w:t>
      </w:r>
    </w:p>
    <w:p w14:paraId="12EBBFC9" w14:textId="77777777" w:rsidR="00B831E9" w:rsidRPr="00F5491D" w:rsidRDefault="00B831E9" w:rsidP="00B831E9">
      <w:pPr>
        <w:autoSpaceDE w:val="0"/>
        <w:autoSpaceDN w:val="0"/>
        <w:adjustRightInd w:val="0"/>
        <w:ind w:firstLine="709"/>
        <w:jc w:val="both"/>
      </w:pPr>
      <w:r w:rsidRPr="00F5491D">
        <w:t xml:space="preserve">7.2. </w:t>
      </w:r>
      <w:r w:rsidR="00B814D7">
        <w:t>П</w:t>
      </w:r>
      <w:r w:rsidR="00B814D7" w:rsidRPr="00F5491D">
        <w:t xml:space="preserve">одпункт 3 пункта 6 </w:t>
      </w:r>
      <w:r w:rsidR="00B814D7">
        <w:t>и</w:t>
      </w:r>
      <w:r w:rsidRPr="00F5491D">
        <w:t>зложить в следующей редакции:</w:t>
      </w:r>
    </w:p>
    <w:p w14:paraId="792940F5" w14:textId="77777777" w:rsidR="00B831E9" w:rsidRPr="00F5491D" w:rsidRDefault="00B831E9" w:rsidP="00B831E9">
      <w:pPr>
        <w:tabs>
          <w:tab w:val="left" w:pos="1134"/>
        </w:tabs>
        <w:autoSpaceDE w:val="0"/>
        <w:autoSpaceDN w:val="0"/>
        <w:adjustRightInd w:val="0"/>
        <w:ind w:firstLine="709"/>
        <w:jc w:val="both"/>
        <w:rPr>
          <w:szCs w:val="26"/>
          <w:lang w:eastAsia="en-US"/>
        </w:rPr>
      </w:pPr>
      <w:r w:rsidRPr="00F5491D">
        <w:rPr>
          <w:szCs w:val="26"/>
          <w:lang w:eastAsia="en-US"/>
        </w:rPr>
        <w:t>«3) Межмуниципальный отдел по городу Нижневартовску, городу Мегиону и Нижневартовскому району Управления Федеральной службы государственной регистрации, кадастра и картографии Ханты-Мансийскому автономному округу − Югре (далее – Управление Росреестра): rosreestr.ru;».</w:t>
      </w:r>
    </w:p>
    <w:p w14:paraId="3EADE706" w14:textId="77777777" w:rsidR="00B831E9" w:rsidRPr="00281367" w:rsidRDefault="00B831E9" w:rsidP="00B831E9">
      <w:pPr>
        <w:autoSpaceDE w:val="0"/>
        <w:autoSpaceDN w:val="0"/>
        <w:adjustRightInd w:val="0"/>
        <w:ind w:firstLine="709"/>
        <w:contextualSpacing/>
        <w:jc w:val="both"/>
        <w:rPr>
          <w:szCs w:val="26"/>
        </w:rPr>
      </w:pPr>
      <w:r w:rsidRPr="00281367">
        <w:t xml:space="preserve">7.3. </w:t>
      </w:r>
      <w:r w:rsidR="00B814D7">
        <w:t>В</w:t>
      </w:r>
      <w:r w:rsidR="00B814D7" w:rsidRPr="00281367">
        <w:t xml:space="preserve"> пункте 13 </w:t>
      </w:r>
      <w:r w:rsidRPr="00281367">
        <w:t>слова «</w:t>
      </w:r>
      <w:r w:rsidRPr="00281367">
        <w:rPr>
          <w:szCs w:val="26"/>
        </w:rPr>
        <w:t xml:space="preserve">приказ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28.02.2015)» </w:t>
      </w:r>
      <w:r w:rsidR="00B814D7">
        <w:t>з</w:t>
      </w:r>
      <w:r w:rsidR="00B814D7" w:rsidRPr="00281367">
        <w:t xml:space="preserve">аменить </w:t>
      </w:r>
      <w:r w:rsidRPr="00281367">
        <w:rPr>
          <w:szCs w:val="26"/>
        </w:rPr>
        <w:t>словами «приказ Росреестра от 02.09.2020 № П/0321</w:t>
      </w:r>
      <w:r w:rsidRPr="000B64F0">
        <w:rPr>
          <w:szCs w:val="26"/>
        </w:rPr>
        <w:t xml:space="preserve"> </w:t>
      </w:r>
      <w:r w:rsidR="00B814D7">
        <w:rPr>
          <w:szCs w:val="26"/>
        </w:rPr>
        <w:t>«</w:t>
      </w:r>
      <w:r w:rsidRPr="00281367">
        <w:rPr>
          <w:szCs w:val="26"/>
        </w:rPr>
        <w:t>Об утверждении перечня документов, подтверждающих право заявителя на приобретение земельного участка без проведения торгов»</w:t>
      </w:r>
      <w:r>
        <w:rPr>
          <w:szCs w:val="26"/>
        </w:rPr>
        <w:t xml:space="preserve">, </w:t>
      </w:r>
      <w:r w:rsidRPr="000B64F0">
        <w:rPr>
          <w:szCs w:val="26"/>
        </w:rPr>
        <w:t xml:space="preserve">слова «распоряжение администрации Нижневартовского района от 30.11.2016 </w:t>
      </w:r>
      <w:r w:rsidR="00B814D7">
        <w:rPr>
          <w:szCs w:val="26"/>
        </w:rPr>
        <w:t xml:space="preserve">                                       </w:t>
      </w:r>
      <w:r w:rsidRPr="000B64F0">
        <w:rPr>
          <w:szCs w:val="26"/>
        </w:rPr>
        <w:t>№ 742-р «Об утверждении Положения об организации работы с обращениями граждан, объединений граждан, в том числе юридических лиц, в администрации района» («Официальный бюллетень» от 13.12.2016 № 91 приложение  к районной газете «Новости Приобья»)»</w:t>
      </w:r>
      <w:r>
        <w:rPr>
          <w:szCs w:val="26"/>
        </w:rPr>
        <w:t xml:space="preserve"> </w:t>
      </w:r>
      <w:r w:rsidR="00B814D7">
        <w:rPr>
          <w:szCs w:val="26"/>
        </w:rPr>
        <w:t xml:space="preserve">заменить </w:t>
      </w:r>
      <w:r>
        <w:rPr>
          <w:szCs w:val="26"/>
        </w:rPr>
        <w:t>словами «постановление</w:t>
      </w:r>
      <w:r w:rsidRPr="000B64F0">
        <w:rPr>
          <w:szCs w:val="26"/>
        </w:rPr>
        <w:t xml:space="preserve"> администрац</w:t>
      </w:r>
      <w:r>
        <w:rPr>
          <w:szCs w:val="26"/>
        </w:rPr>
        <w:t>ии района от 16.08.2019 № 1648 «</w:t>
      </w:r>
      <w:r w:rsidRPr="000B64F0">
        <w:rPr>
          <w:szCs w:val="26"/>
        </w:rPr>
        <w:t>Об утверждении Положения об организации работы с обращениями граждан, объединений граждан, в том числе юридичес</w:t>
      </w:r>
      <w:r>
        <w:rPr>
          <w:szCs w:val="26"/>
        </w:rPr>
        <w:t>ких лиц, в администрации района»</w:t>
      </w:r>
      <w:r w:rsidRPr="00281367">
        <w:rPr>
          <w:szCs w:val="26"/>
        </w:rPr>
        <w:t>.</w:t>
      </w:r>
    </w:p>
    <w:p w14:paraId="308499F0" w14:textId="77777777" w:rsidR="00B831E9" w:rsidRPr="00281367" w:rsidRDefault="00B831E9" w:rsidP="00B831E9">
      <w:pPr>
        <w:tabs>
          <w:tab w:val="left" w:pos="1134"/>
        </w:tabs>
        <w:autoSpaceDE w:val="0"/>
        <w:autoSpaceDN w:val="0"/>
        <w:adjustRightInd w:val="0"/>
        <w:ind w:firstLine="709"/>
        <w:jc w:val="both"/>
        <w:rPr>
          <w:szCs w:val="26"/>
        </w:rPr>
      </w:pPr>
      <w:r w:rsidRPr="00281367">
        <w:rPr>
          <w:szCs w:val="26"/>
        </w:rPr>
        <w:t xml:space="preserve">7.4. </w:t>
      </w:r>
      <w:r w:rsidR="00B814D7">
        <w:t>В</w:t>
      </w:r>
      <w:r w:rsidR="00B814D7" w:rsidRPr="00686DFF">
        <w:t xml:space="preserve"> подпункте 3 пункта 14, пункте 15</w:t>
      </w:r>
      <w:r w:rsidR="00B814D7">
        <w:t xml:space="preserve"> </w:t>
      </w:r>
      <w:r w:rsidRPr="00686DFF">
        <w:t>слова</w:t>
      </w:r>
      <w:r w:rsidRPr="00686DFF">
        <w:rPr>
          <w:szCs w:val="26"/>
        </w:rPr>
        <w:t xml:space="preserve"> «приказом Минэкономразвития</w:t>
      </w:r>
      <w:r w:rsidRPr="00281367">
        <w:rPr>
          <w:szCs w:val="26"/>
        </w:rPr>
        <w:t xml:space="preserve"> от 12 января 2015 года № 1</w:t>
      </w:r>
      <w:r>
        <w:rPr>
          <w:szCs w:val="26"/>
        </w:rPr>
        <w:t>»</w:t>
      </w:r>
      <w:r w:rsidRPr="00281367">
        <w:rPr>
          <w:szCs w:val="26"/>
        </w:rPr>
        <w:t xml:space="preserve"> </w:t>
      </w:r>
      <w:r w:rsidR="00B814D7">
        <w:t>з</w:t>
      </w:r>
      <w:r w:rsidR="00B814D7" w:rsidRPr="00281367">
        <w:t>аменить</w:t>
      </w:r>
      <w:r w:rsidR="00B814D7" w:rsidRPr="00281367">
        <w:rPr>
          <w:szCs w:val="26"/>
        </w:rPr>
        <w:t xml:space="preserve"> </w:t>
      </w:r>
      <w:r w:rsidRPr="00281367">
        <w:rPr>
          <w:szCs w:val="26"/>
        </w:rPr>
        <w:t>словами «приказом Росреестра от 02.09.2020 № П/0321».</w:t>
      </w:r>
    </w:p>
    <w:p w14:paraId="6A124DF9" w14:textId="77777777" w:rsidR="00B831E9" w:rsidRPr="00442590" w:rsidRDefault="00B831E9" w:rsidP="00B831E9">
      <w:pPr>
        <w:tabs>
          <w:tab w:val="left" w:pos="1134"/>
        </w:tabs>
        <w:autoSpaceDE w:val="0"/>
        <w:autoSpaceDN w:val="0"/>
        <w:adjustRightInd w:val="0"/>
        <w:ind w:firstLine="709"/>
        <w:jc w:val="both"/>
      </w:pPr>
      <w:r w:rsidRPr="00442590">
        <w:rPr>
          <w:szCs w:val="26"/>
        </w:rPr>
        <w:t xml:space="preserve">7.5. </w:t>
      </w:r>
      <w:r w:rsidR="00B814D7">
        <w:t>П</w:t>
      </w:r>
      <w:r w:rsidR="00B814D7" w:rsidRPr="00442590">
        <w:t>ункт 18</w:t>
      </w:r>
      <w:r w:rsidR="00B814D7">
        <w:t xml:space="preserve"> д</w:t>
      </w:r>
      <w:r w:rsidRPr="00442590">
        <w:t>ополнить подпунктом 4 следующего содержания:</w:t>
      </w:r>
    </w:p>
    <w:p w14:paraId="5B4635BA" w14:textId="77777777" w:rsidR="00B831E9" w:rsidRPr="00442590" w:rsidRDefault="00B831E9" w:rsidP="00B831E9">
      <w:pPr>
        <w:tabs>
          <w:tab w:val="left" w:pos="1134"/>
        </w:tabs>
        <w:autoSpaceDE w:val="0"/>
        <w:autoSpaceDN w:val="0"/>
        <w:adjustRightInd w:val="0"/>
        <w:ind w:firstLine="709"/>
        <w:jc w:val="both"/>
        <w:rPr>
          <w:szCs w:val="26"/>
        </w:rPr>
      </w:pPr>
      <w:r w:rsidRPr="00442590">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2F880C78" w14:textId="77777777" w:rsidR="00B831E9" w:rsidRPr="002D5788" w:rsidRDefault="00B831E9" w:rsidP="00B831E9">
      <w:pPr>
        <w:autoSpaceDE w:val="0"/>
        <w:autoSpaceDN w:val="0"/>
        <w:adjustRightInd w:val="0"/>
        <w:ind w:firstLine="709"/>
        <w:jc w:val="both"/>
        <w:rPr>
          <w:szCs w:val="26"/>
          <w:lang w:eastAsia="en-US"/>
        </w:rPr>
      </w:pPr>
      <w:r w:rsidRPr="00442590">
        <w:t xml:space="preserve">7.6. В </w:t>
      </w:r>
      <w:r w:rsidRPr="00442590">
        <w:rPr>
          <w:szCs w:val="26"/>
          <w:lang w:eastAsia="en-US"/>
        </w:rPr>
        <w:t>приложении 1 к административному регламенту предоставления</w:t>
      </w:r>
      <w:r w:rsidRPr="002D5788">
        <w:rPr>
          <w:szCs w:val="26"/>
          <w:lang w:eastAsia="en-US"/>
        </w:rPr>
        <w:t xml:space="preserve"> муниципальной услуги «Предварительное согласование предоставления земельного участка»:</w:t>
      </w:r>
    </w:p>
    <w:p w14:paraId="115320A7" w14:textId="77777777" w:rsidR="00B831E9" w:rsidRPr="002D5788" w:rsidRDefault="00B831E9" w:rsidP="00B831E9">
      <w:pPr>
        <w:autoSpaceDE w:val="0"/>
        <w:autoSpaceDN w:val="0"/>
        <w:adjustRightInd w:val="0"/>
        <w:ind w:firstLine="709"/>
        <w:jc w:val="both"/>
        <w:rPr>
          <w:b/>
          <w:szCs w:val="26"/>
        </w:rPr>
      </w:pPr>
      <w:r w:rsidRPr="002D5788">
        <w:rPr>
          <w:szCs w:val="26"/>
          <w:lang w:eastAsia="en-US"/>
        </w:rPr>
        <w:t xml:space="preserve">а) </w:t>
      </w:r>
      <w:r w:rsidRPr="002D5788">
        <w:t>в наименован</w:t>
      </w:r>
      <w:r w:rsidRPr="002D5788">
        <w:rPr>
          <w:szCs w:val="26"/>
          <w:lang w:eastAsia="en-US"/>
        </w:rPr>
        <w:t xml:space="preserve">ии слова «Министерства экономического развития Российской Федерации от 12 января 2015 года № 1» </w:t>
      </w:r>
      <w:r w:rsidR="00B814D7" w:rsidRPr="002D5788">
        <w:t>заменить</w:t>
      </w:r>
      <w:r w:rsidR="00B814D7" w:rsidRPr="002D5788">
        <w:rPr>
          <w:szCs w:val="26"/>
          <w:lang w:eastAsia="en-US"/>
        </w:rPr>
        <w:t xml:space="preserve"> </w:t>
      </w:r>
      <w:r w:rsidRPr="002D5788">
        <w:rPr>
          <w:szCs w:val="26"/>
          <w:lang w:eastAsia="en-US"/>
        </w:rPr>
        <w:t>словами «</w:t>
      </w:r>
      <w:r w:rsidRPr="002D5788">
        <w:rPr>
          <w:szCs w:val="26"/>
        </w:rPr>
        <w:t>Росреестра от 02.09.2020 № П/0321</w:t>
      </w:r>
      <w:r w:rsidRPr="002D5788">
        <w:rPr>
          <w:szCs w:val="26"/>
          <w:lang w:eastAsia="en-US"/>
        </w:rPr>
        <w:t>»;</w:t>
      </w:r>
    </w:p>
    <w:p w14:paraId="3D185DF7" w14:textId="77777777" w:rsidR="00B831E9" w:rsidRPr="00962899" w:rsidRDefault="00B831E9" w:rsidP="00B831E9">
      <w:pPr>
        <w:tabs>
          <w:tab w:val="left" w:pos="8040"/>
        </w:tabs>
        <w:autoSpaceDE w:val="0"/>
        <w:autoSpaceDN w:val="0"/>
        <w:adjustRightInd w:val="0"/>
        <w:ind w:firstLine="709"/>
        <w:jc w:val="both"/>
        <w:rPr>
          <w:bCs/>
        </w:rPr>
      </w:pPr>
      <w:r w:rsidRPr="00962899">
        <w:rPr>
          <w:bCs/>
        </w:rPr>
        <w:t>б) в строке 4 графы 5 заменить слова «документ, подтверждающий членство заявителя в некоммерческой организации» словами «документ, подтверждающий членство заявителя в СНТ или ОНТ»;</w:t>
      </w:r>
    </w:p>
    <w:p w14:paraId="6AD9A884" w14:textId="77777777" w:rsidR="00B831E9" w:rsidRPr="00962899" w:rsidRDefault="00B831E9" w:rsidP="00B831E9">
      <w:pPr>
        <w:tabs>
          <w:tab w:val="left" w:pos="8040"/>
        </w:tabs>
        <w:autoSpaceDE w:val="0"/>
        <w:autoSpaceDN w:val="0"/>
        <w:adjustRightInd w:val="0"/>
        <w:ind w:firstLine="709"/>
        <w:jc w:val="both"/>
        <w:rPr>
          <w:bCs/>
        </w:rPr>
      </w:pPr>
      <w:r w:rsidRPr="00962899">
        <w:rPr>
          <w:bCs/>
        </w:rPr>
        <w:t xml:space="preserve">в) в строке 17 графы 5 слова «Решение, на основании которого образован испрашиваемый земельный участок, принятое до 1 марта 2015 года. Договор аренды исходного земельного участка в случае, если такой договор заключен до дня вступления в силу Федерального </w:t>
      </w:r>
      <w:hyperlink r:id="rId23" w:history="1">
        <w:r w:rsidRPr="00962899">
          <w:rPr>
            <w:bCs/>
          </w:rPr>
          <w:t>закона</w:t>
        </w:r>
      </w:hyperlink>
      <w:r w:rsidRPr="00962899">
        <w:rPr>
          <w:bCs/>
        </w:rPr>
        <w:t xml:space="preserve"> от 21 июля 1997 года № 122-ФЗ «О государственной регистрации прав на недвижимое имущество и сделок с ним» </w:t>
      </w:r>
      <w:r w:rsidR="00B814D7" w:rsidRPr="00962899">
        <w:rPr>
          <w:bCs/>
        </w:rPr>
        <w:t xml:space="preserve">заменить </w:t>
      </w:r>
      <w:r w:rsidRPr="00962899">
        <w:rPr>
          <w:bCs/>
        </w:rPr>
        <w:t xml:space="preserve">словами «Договор аренды исходного земельного участка, в случае если такой договор заключен до дня вступления в силу Федерального закона от 21.07.1997 </w:t>
      </w:r>
      <w:r>
        <w:rPr>
          <w:bCs/>
        </w:rPr>
        <w:t>№</w:t>
      </w:r>
      <w:r w:rsidRPr="00962899">
        <w:rPr>
          <w:bCs/>
        </w:rPr>
        <w:t xml:space="preserve"> 122-ФЗ «О государственной регистрации прав на недвижимое имущество и сделок с ним»;</w:t>
      </w:r>
    </w:p>
    <w:p w14:paraId="3B22BD59" w14:textId="77777777" w:rsidR="00B831E9" w:rsidRPr="0025080A" w:rsidRDefault="00B831E9" w:rsidP="00B831E9">
      <w:pPr>
        <w:tabs>
          <w:tab w:val="left" w:pos="8040"/>
        </w:tabs>
        <w:autoSpaceDE w:val="0"/>
        <w:autoSpaceDN w:val="0"/>
        <w:adjustRightInd w:val="0"/>
        <w:ind w:firstLine="709"/>
        <w:jc w:val="both"/>
        <w:rPr>
          <w:bCs/>
        </w:rPr>
      </w:pPr>
      <w:r w:rsidRPr="0025080A">
        <w:rPr>
          <w:bCs/>
        </w:rPr>
        <w:t xml:space="preserve">г) в строке 31 графы 5 слова «Решение о предварительном согласовании предоставления земельного участка, если такое решение принято иным уполномоченным органом» </w:t>
      </w:r>
      <w:r w:rsidR="00B814D7" w:rsidRPr="0025080A">
        <w:rPr>
          <w:bCs/>
        </w:rPr>
        <w:t xml:space="preserve">заменить </w:t>
      </w:r>
      <w:r w:rsidRPr="0025080A">
        <w:rPr>
          <w:bCs/>
        </w:rPr>
        <w:t>словами «Решение о предварительном согласовании предоставления земельного участка»;</w:t>
      </w:r>
    </w:p>
    <w:p w14:paraId="3EC6E0AA" w14:textId="77777777" w:rsidR="00B831E9" w:rsidRPr="0025080A" w:rsidRDefault="00B831E9" w:rsidP="00B831E9">
      <w:pPr>
        <w:tabs>
          <w:tab w:val="left" w:pos="8040"/>
        </w:tabs>
        <w:autoSpaceDE w:val="0"/>
        <w:autoSpaceDN w:val="0"/>
        <w:adjustRightInd w:val="0"/>
        <w:ind w:firstLine="709"/>
        <w:jc w:val="both"/>
        <w:rPr>
          <w:bCs/>
        </w:rPr>
      </w:pPr>
      <w:r w:rsidRPr="0025080A">
        <w:rPr>
          <w:bCs/>
        </w:rPr>
        <w:t xml:space="preserve">д) в строке 35 графы 5 слова «Выдержка из лицензии на пользование недрами, подтверждающая границы горного отвода </w:t>
      </w:r>
      <w:r w:rsidRPr="0025080A">
        <w:rPr>
          <w:bCs/>
        </w:rPr>
        <w:br/>
        <w:t xml:space="preserve">(за исключением сведений, содержащих государственную тайну)» </w:t>
      </w:r>
      <w:r w:rsidR="00B814D7" w:rsidRPr="0025080A">
        <w:rPr>
          <w:bCs/>
        </w:rPr>
        <w:t xml:space="preserve">заменить </w:t>
      </w:r>
      <w:r w:rsidRPr="0025080A">
        <w:rPr>
          <w:bCs/>
        </w:rPr>
        <w:t>словами «Проектная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(за исключением сведений, содержащих государственную тайну)»;</w:t>
      </w:r>
    </w:p>
    <w:p w14:paraId="6EA5B1B9" w14:textId="77777777" w:rsidR="00B831E9" w:rsidRPr="0025080A" w:rsidRDefault="00B831E9" w:rsidP="00B831E9">
      <w:pPr>
        <w:autoSpaceDE w:val="0"/>
        <w:autoSpaceDN w:val="0"/>
        <w:adjustRightInd w:val="0"/>
        <w:ind w:firstLine="709"/>
        <w:jc w:val="both"/>
        <w:rPr>
          <w:bCs/>
        </w:rPr>
      </w:pPr>
      <w:r w:rsidRPr="0025080A">
        <w:rPr>
          <w:bCs/>
        </w:rPr>
        <w:t xml:space="preserve">е) в строке 53 графы 5 слова «Приказ о приеме на работу, выписка из трудовой книжки или трудовой договор (контракт)» </w:t>
      </w:r>
      <w:r w:rsidR="00B814D7" w:rsidRPr="0025080A">
        <w:rPr>
          <w:bCs/>
        </w:rPr>
        <w:t xml:space="preserve">заменить </w:t>
      </w:r>
      <w:r w:rsidRPr="0025080A">
        <w:rPr>
          <w:bCs/>
        </w:rPr>
        <w:t>словами «Приказ о приеме на работу, выписка из трудовой книжки (либо сведения о трудовой деятельности) или трудовой договор (контракт)»;</w:t>
      </w:r>
    </w:p>
    <w:p w14:paraId="659FE97C" w14:textId="77777777" w:rsidR="00B831E9" w:rsidRPr="0025080A" w:rsidRDefault="00B831E9" w:rsidP="00B831E9">
      <w:pPr>
        <w:autoSpaceDE w:val="0"/>
        <w:autoSpaceDN w:val="0"/>
        <w:adjustRightInd w:val="0"/>
        <w:ind w:firstLine="709"/>
        <w:jc w:val="both"/>
        <w:rPr>
          <w:bCs/>
        </w:rPr>
      </w:pPr>
      <w:r w:rsidRPr="0025080A">
        <w:rPr>
          <w:bCs/>
        </w:rPr>
        <w:t xml:space="preserve">ж) в строке 58 графы 5 слова «Приказ о приеме на работу, выписка из трудовой книжки или трудовой договор (контракт)» </w:t>
      </w:r>
      <w:r w:rsidR="00B814D7" w:rsidRPr="0025080A">
        <w:rPr>
          <w:bCs/>
        </w:rPr>
        <w:t xml:space="preserve">заменить </w:t>
      </w:r>
      <w:r w:rsidRPr="0025080A">
        <w:rPr>
          <w:bCs/>
        </w:rPr>
        <w:t>словами «Приказ о приеме на работу, выписка из трудовой книжки (либо сведения о трудовой деятельности) и</w:t>
      </w:r>
      <w:r w:rsidR="00B814D7">
        <w:rPr>
          <w:bCs/>
        </w:rPr>
        <w:t>ли трудовой договор (контракт)».</w:t>
      </w:r>
    </w:p>
    <w:p w14:paraId="42CD2DD0" w14:textId="77777777" w:rsidR="00B831E9" w:rsidRPr="002D5788" w:rsidRDefault="00B831E9" w:rsidP="00B831E9">
      <w:pPr>
        <w:autoSpaceDE w:val="0"/>
        <w:autoSpaceDN w:val="0"/>
        <w:adjustRightInd w:val="0"/>
        <w:ind w:firstLine="709"/>
        <w:jc w:val="both"/>
        <w:rPr>
          <w:bCs/>
        </w:rPr>
      </w:pPr>
      <w:r w:rsidRPr="0025080A">
        <w:rPr>
          <w:bCs/>
        </w:rPr>
        <w:t>7.7. В приложении 2 к административному регламенту предоставления</w:t>
      </w:r>
      <w:r w:rsidRPr="002D5788">
        <w:rPr>
          <w:bCs/>
        </w:rPr>
        <w:t xml:space="preserve"> муниципальной услуги «Предварительное согласование предоставления земельного участка»:</w:t>
      </w:r>
    </w:p>
    <w:p w14:paraId="54635064" w14:textId="77777777" w:rsidR="00B831E9" w:rsidRPr="002D5788" w:rsidRDefault="00B831E9" w:rsidP="00B831E9">
      <w:pPr>
        <w:autoSpaceDE w:val="0"/>
        <w:autoSpaceDN w:val="0"/>
        <w:adjustRightInd w:val="0"/>
        <w:ind w:firstLine="709"/>
        <w:jc w:val="both"/>
        <w:rPr>
          <w:bCs/>
        </w:rPr>
      </w:pPr>
      <w:r w:rsidRPr="002D5788">
        <w:rPr>
          <w:bCs/>
        </w:rPr>
        <w:t xml:space="preserve">а) в наименовании слова «Министерства экономического развития Российской Федерации от 12 января 2015 года № 1» </w:t>
      </w:r>
      <w:r w:rsidR="00B814D7" w:rsidRPr="002D5788">
        <w:rPr>
          <w:bCs/>
        </w:rPr>
        <w:t xml:space="preserve">заменить </w:t>
      </w:r>
      <w:r w:rsidRPr="002D5788">
        <w:rPr>
          <w:bCs/>
        </w:rPr>
        <w:t>словами «Росреестра от 02.09.2020 № П/0321»;</w:t>
      </w:r>
    </w:p>
    <w:p w14:paraId="010FDF47" w14:textId="77777777" w:rsidR="00B831E9" w:rsidRPr="00464496" w:rsidRDefault="00B831E9" w:rsidP="00B831E9">
      <w:pPr>
        <w:autoSpaceDE w:val="0"/>
        <w:autoSpaceDN w:val="0"/>
        <w:adjustRightInd w:val="0"/>
        <w:ind w:firstLine="709"/>
        <w:jc w:val="both"/>
        <w:rPr>
          <w:bCs/>
        </w:rPr>
      </w:pPr>
      <w:r w:rsidRPr="00464496">
        <w:rPr>
          <w:bCs/>
        </w:rPr>
        <w:t xml:space="preserve">б) в строке 57 графы 5 слова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 </w:t>
      </w:r>
      <w:r w:rsidR="00B814D7" w:rsidRPr="00464496">
        <w:rPr>
          <w:bCs/>
        </w:rPr>
        <w:t xml:space="preserve">заменить </w:t>
      </w:r>
      <w:r w:rsidRPr="00464496">
        <w:rPr>
          <w:bCs/>
        </w:rPr>
        <w:t>словами «Решение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p w14:paraId="58F55D31" w14:textId="77777777" w:rsidR="00B831E9" w:rsidRDefault="00B831E9" w:rsidP="00B831E9">
      <w:pPr>
        <w:autoSpaceDE w:val="0"/>
        <w:autoSpaceDN w:val="0"/>
        <w:adjustRightInd w:val="0"/>
        <w:ind w:firstLine="709"/>
        <w:jc w:val="both"/>
        <w:rPr>
          <w:bCs/>
        </w:rPr>
      </w:pPr>
      <w:r w:rsidRPr="00464496">
        <w:rPr>
          <w:bCs/>
        </w:rPr>
        <w:t>в) дополнить строкой 5</w:t>
      </w:r>
      <w:r w:rsidR="00A73449">
        <w:rPr>
          <w:bCs/>
        </w:rPr>
        <w:t>5</w:t>
      </w:r>
      <w:r w:rsidRPr="00464496">
        <w:rPr>
          <w:bCs/>
        </w:rPr>
        <w:t>7.1:</w:t>
      </w:r>
    </w:p>
    <w:p w14:paraId="5804F5B2" w14:textId="77777777" w:rsidR="00B814D7" w:rsidRPr="00464496" w:rsidRDefault="00B814D7" w:rsidP="00B814D7">
      <w:pPr>
        <w:autoSpaceDE w:val="0"/>
        <w:autoSpaceDN w:val="0"/>
        <w:adjustRightInd w:val="0"/>
        <w:jc w:val="both"/>
        <w:rPr>
          <w:bCs/>
        </w:rPr>
      </w:pPr>
      <w:r>
        <w:rPr>
          <w:bC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586"/>
        <w:gridCol w:w="1592"/>
        <w:gridCol w:w="2268"/>
        <w:gridCol w:w="2484"/>
      </w:tblGrid>
      <w:tr w:rsidR="00B831E9" w:rsidRPr="00464496" w14:paraId="1015E025" w14:textId="77777777" w:rsidTr="007932F0">
        <w:tc>
          <w:tcPr>
            <w:tcW w:w="704" w:type="dxa"/>
            <w:vMerge w:val="restart"/>
          </w:tcPr>
          <w:p w14:paraId="51528B40" w14:textId="77777777" w:rsidR="00B831E9" w:rsidRPr="00464496" w:rsidRDefault="00B831E9" w:rsidP="007932F0">
            <w:pPr>
              <w:widowControl w:val="0"/>
              <w:autoSpaceDE w:val="0"/>
              <w:autoSpaceDN w:val="0"/>
              <w:adjustRightInd w:val="0"/>
              <w:jc w:val="center"/>
              <w:rPr>
                <w:sz w:val="24"/>
                <w:szCs w:val="24"/>
              </w:rPr>
            </w:pPr>
            <w:r w:rsidRPr="00464496">
              <w:rPr>
                <w:sz w:val="24"/>
                <w:szCs w:val="24"/>
              </w:rPr>
              <w:t>57.1</w:t>
            </w:r>
          </w:p>
        </w:tc>
        <w:tc>
          <w:tcPr>
            <w:tcW w:w="2586" w:type="dxa"/>
            <w:vMerge w:val="restart"/>
          </w:tcPr>
          <w:p w14:paraId="66B4EB11" w14:textId="77777777" w:rsidR="00B831E9" w:rsidRPr="00464496" w:rsidRDefault="00B831E9" w:rsidP="007932F0">
            <w:pPr>
              <w:widowControl w:val="0"/>
              <w:autoSpaceDE w:val="0"/>
              <w:autoSpaceDN w:val="0"/>
              <w:adjustRightInd w:val="0"/>
              <w:ind w:firstLine="19"/>
              <w:jc w:val="center"/>
              <w:rPr>
                <w:sz w:val="24"/>
                <w:szCs w:val="24"/>
              </w:rPr>
            </w:pPr>
            <w:r w:rsidRPr="00464496">
              <w:rPr>
                <w:sz w:val="24"/>
                <w:szCs w:val="24"/>
              </w:rPr>
              <w:t>Под</w:t>
            </w:r>
            <w:r>
              <w:rPr>
                <w:sz w:val="24"/>
                <w:szCs w:val="24"/>
              </w:rPr>
              <w:t>пункт 29.1 пункта 2 статьи 39.6</w:t>
            </w:r>
            <w:r w:rsidRPr="00464496">
              <w:rPr>
                <w:sz w:val="24"/>
                <w:szCs w:val="24"/>
              </w:rPr>
              <w:t xml:space="preserve"> Кодекса</w:t>
            </w:r>
          </w:p>
        </w:tc>
        <w:tc>
          <w:tcPr>
            <w:tcW w:w="1592" w:type="dxa"/>
            <w:vMerge w:val="restart"/>
          </w:tcPr>
          <w:p w14:paraId="45AADCB1" w14:textId="77777777" w:rsidR="00B831E9" w:rsidRPr="00464496" w:rsidRDefault="00B831E9" w:rsidP="007932F0">
            <w:pPr>
              <w:widowControl w:val="0"/>
              <w:autoSpaceDE w:val="0"/>
              <w:autoSpaceDN w:val="0"/>
              <w:adjustRightInd w:val="0"/>
              <w:ind w:firstLine="19"/>
              <w:jc w:val="center"/>
              <w:rPr>
                <w:sz w:val="24"/>
                <w:szCs w:val="24"/>
              </w:rPr>
            </w:pPr>
            <w:r w:rsidRPr="00464496">
              <w:rPr>
                <w:sz w:val="24"/>
                <w:szCs w:val="24"/>
              </w:rPr>
              <w:t>В аренду</w:t>
            </w:r>
          </w:p>
          <w:p w14:paraId="46E15342" w14:textId="77777777" w:rsidR="00B831E9" w:rsidRPr="00464496" w:rsidRDefault="00B831E9" w:rsidP="007932F0">
            <w:pPr>
              <w:widowControl w:val="0"/>
              <w:autoSpaceDE w:val="0"/>
              <w:autoSpaceDN w:val="0"/>
              <w:adjustRightInd w:val="0"/>
              <w:jc w:val="center"/>
              <w:rPr>
                <w:sz w:val="24"/>
                <w:szCs w:val="24"/>
              </w:rPr>
            </w:pPr>
          </w:p>
        </w:tc>
        <w:tc>
          <w:tcPr>
            <w:tcW w:w="2268" w:type="dxa"/>
            <w:vMerge w:val="restart"/>
          </w:tcPr>
          <w:p w14:paraId="4D43E677" w14:textId="77777777" w:rsidR="00B831E9" w:rsidRPr="00464496" w:rsidRDefault="00B831E9" w:rsidP="007932F0">
            <w:pPr>
              <w:widowControl w:val="0"/>
              <w:autoSpaceDE w:val="0"/>
              <w:autoSpaceDN w:val="0"/>
              <w:adjustRightInd w:val="0"/>
              <w:jc w:val="center"/>
              <w:rPr>
                <w:sz w:val="24"/>
                <w:szCs w:val="24"/>
              </w:rPr>
            </w:pPr>
            <w:r w:rsidRPr="00464496">
              <w:rPr>
                <w:sz w:val="24"/>
                <w:szCs w:val="24"/>
              </w:rPr>
              <w:t>Лицо, осуществляющее товарную аквакультуру (товарное рыбоводство)</w:t>
            </w:r>
          </w:p>
        </w:tc>
        <w:tc>
          <w:tcPr>
            <w:tcW w:w="2484" w:type="dxa"/>
          </w:tcPr>
          <w:p w14:paraId="40ED34C1" w14:textId="77777777" w:rsidR="00B831E9" w:rsidRPr="00464496" w:rsidRDefault="00B831E9" w:rsidP="007932F0">
            <w:pPr>
              <w:widowControl w:val="0"/>
              <w:autoSpaceDE w:val="0"/>
              <w:autoSpaceDN w:val="0"/>
              <w:adjustRightInd w:val="0"/>
              <w:jc w:val="center"/>
              <w:rPr>
                <w:sz w:val="24"/>
                <w:szCs w:val="24"/>
              </w:rPr>
            </w:pPr>
            <w:r w:rsidRPr="00464496">
              <w:rPr>
                <w:sz w:val="24"/>
                <w:szCs w:val="24"/>
              </w:rPr>
              <w:t>Договор пользования рыбоводным участком</w:t>
            </w:r>
          </w:p>
          <w:p w14:paraId="670D9B90" w14:textId="77777777" w:rsidR="00B831E9" w:rsidRPr="00464496" w:rsidRDefault="00B831E9" w:rsidP="007932F0">
            <w:pPr>
              <w:widowControl w:val="0"/>
              <w:autoSpaceDE w:val="0"/>
              <w:autoSpaceDN w:val="0"/>
              <w:adjustRightInd w:val="0"/>
              <w:jc w:val="center"/>
              <w:rPr>
                <w:sz w:val="24"/>
                <w:szCs w:val="24"/>
              </w:rPr>
            </w:pPr>
            <w:r w:rsidRPr="00464496">
              <w:rPr>
                <w:sz w:val="24"/>
                <w:szCs w:val="24"/>
              </w:rPr>
              <w:t>заявителем</w:t>
            </w:r>
          </w:p>
        </w:tc>
      </w:tr>
      <w:tr w:rsidR="00B831E9" w:rsidRPr="00464496" w14:paraId="21330D91" w14:textId="77777777" w:rsidTr="007932F0">
        <w:tc>
          <w:tcPr>
            <w:tcW w:w="704" w:type="dxa"/>
            <w:vMerge/>
          </w:tcPr>
          <w:p w14:paraId="3244B672" w14:textId="77777777" w:rsidR="00B831E9" w:rsidRPr="00464496" w:rsidRDefault="00B831E9" w:rsidP="007932F0">
            <w:pPr>
              <w:widowControl w:val="0"/>
              <w:autoSpaceDE w:val="0"/>
              <w:autoSpaceDN w:val="0"/>
              <w:adjustRightInd w:val="0"/>
              <w:jc w:val="center"/>
              <w:rPr>
                <w:sz w:val="24"/>
                <w:szCs w:val="24"/>
              </w:rPr>
            </w:pPr>
          </w:p>
        </w:tc>
        <w:tc>
          <w:tcPr>
            <w:tcW w:w="2586" w:type="dxa"/>
            <w:vMerge/>
          </w:tcPr>
          <w:p w14:paraId="11180670" w14:textId="77777777" w:rsidR="00B831E9" w:rsidRPr="00464496" w:rsidRDefault="00B831E9" w:rsidP="007932F0">
            <w:pPr>
              <w:widowControl w:val="0"/>
              <w:autoSpaceDE w:val="0"/>
              <w:autoSpaceDN w:val="0"/>
              <w:adjustRightInd w:val="0"/>
              <w:ind w:firstLine="19"/>
              <w:jc w:val="center"/>
              <w:rPr>
                <w:sz w:val="24"/>
                <w:szCs w:val="24"/>
              </w:rPr>
            </w:pPr>
          </w:p>
        </w:tc>
        <w:tc>
          <w:tcPr>
            <w:tcW w:w="1592" w:type="dxa"/>
            <w:vMerge/>
          </w:tcPr>
          <w:p w14:paraId="61BBB40D" w14:textId="77777777" w:rsidR="00B831E9" w:rsidRPr="00464496" w:rsidRDefault="00B831E9" w:rsidP="007932F0">
            <w:pPr>
              <w:widowControl w:val="0"/>
              <w:autoSpaceDE w:val="0"/>
              <w:autoSpaceDN w:val="0"/>
              <w:adjustRightInd w:val="0"/>
              <w:ind w:firstLine="19"/>
              <w:jc w:val="center"/>
              <w:rPr>
                <w:sz w:val="24"/>
                <w:szCs w:val="24"/>
              </w:rPr>
            </w:pPr>
          </w:p>
        </w:tc>
        <w:tc>
          <w:tcPr>
            <w:tcW w:w="2268" w:type="dxa"/>
            <w:vMerge/>
          </w:tcPr>
          <w:p w14:paraId="78F74DDB" w14:textId="77777777" w:rsidR="00B831E9" w:rsidRPr="00464496" w:rsidRDefault="00B831E9" w:rsidP="007932F0">
            <w:pPr>
              <w:widowControl w:val="0"/>
              <w:autoSpaceDE w:val="0"/>
              <w:autoSpaceDN w:val="0"/>
              <w:adjustRightInd w:val="0"/>
              <w:jc w:val="center"/>
              <w:rPr>
                <w:sz w:val="24"/>
                <w:szCs w:val="24"/>
              </w:rPr>
            </w:pPr>
          </w:p>
        </w:tc>
        <w:tc>
          <w:tcPr>
            <w:tcW w:w="2484" w:type="dxa"/>
          </w:tcPr>
          <w:p w14:paraId="4272C36B" w14:textId="77777777" w:rsidR="00B831E9" w:rsidRPr="00464496" w:rsidRDefault="00B831E9" w:rsidP="007932F0">
            <w:pPr>
              <w:widowControl w:val="0"/>
              <w:autoSpaceDE w:val="0"/>
              <w:autoSpaceDN w:val="0"/>
              <w:adjustRightInd w:val="0"/>
              <w:jc w:val="center"/>
              <w:rPr>
                <w:sz w:val="24"/>
                <w:szCs w:val="24"/>
              </w:rPr>
            </w:pPr>
            <w:r w:rsidRPr="00464496">
              <w:rPr>
                <w:sz w:val="24"/>
                <w:szCs w:val="24"/>
              </w:rPr>
              <w:t>Выписка из ЕГРЮЛ о юридическом лице, являющемся заявителем</w:t>
            </w:r>
          </w:p>
          <w:p w14:paraId="47BFB943" w14:textId="77777777" w:rsidR="00B831E9" w:rsidRPr="00464496" w:rsidRDefault="00B831E9" w:rsidP="007932F0">
            <w:pPr>
              <w:widowControl w:val="0"/>
              <w:autoSpaceDE w:val="0"/>
              <w:autoSpaceDN w:val="0"/>
              <w:adjustRightInd w:val="0"/>
              <w:jc w:val="center"/>
              <w:rPr>
                <w:sz w:val="24"/>
                <w:szCs w:val="24"/>
              </w:rPr>
            </w:pPr>
          </w:p>
        </w:tc>
      </w:tr>
      <w:tr w:rsidR="00B831E9" w:rsidRPr="00464496" w14:paraId="5A68BD19" w14:textId="77777777" w:rsidTr="007932F0">
        <w:tc>
          <w:tcPr>
            <w:tcW w:w="704" w:type="dxa"/>
            <w:vMerge/>
          </w:tcPr>
          <w:p w14:paraId="3E9C3F6E" w14:textId="77777777" w:rsidR="00B831E9" w:rsidRPr="00464496" w:rsidRDefault="00B831E9" w:rsidP="007932F0">
            <w:pPr>
              <w:widowControl w:val="0"/>
              <w:autoSpaceDE w:val="0"/>
              <w:autoSpaceDN w:val="0"/>
              <w:adjustRightInd w:val="0"/>
              <w:jc w:val="center"/>
              <w:rPr>
                <w:sz w:val="24"/>
                <w:szCs w:val="24"/>
              </w:rPr>
            </w:pPr>
          </w:p>
        </w:tc>
        <w:tc>
          <w:tcPr>
            <w:tcW w:w="2586" w:type="dxa"/>
            <w:vMerge/>
          </w:tcPr>
          <w:p w14:paraId="0B3A2AF1" w14:textId="77777777" w:rsidR="00B831E9" w:rsidRPr="00464496" w:rsidRDefault="00B831E9" w:rsidP="007932F0">
            <w:pPr>
              <w:widowControl w:val="0"/>
              <w:autoSpaceDE w:val="0"/>
              <w:autoSpaceDN w:val="0"/>
              <w:adjustRightInd w:val="0"/>
              <w:ind w:firstLine="19"/>
              <w:jc w:val="center"/>
              <w:rPr>
                <w:sz w:val="24"/>
                <w:szCs w:val="24"/>
              </w:rPr>
            </w:pPr>
          </w:p>
        </w:tc>
        <w:tc>
          <w:tcPr>
            <w:tcW w:w="1592" w:type="dxa"/>
            <w:vMerge/>
          </w:tcPr>
          <w:p w14:paraId="518E1A12" w14:textId="77777777" w:rsidR="00B831E9" w:rsidRPr="00464496" w:rsidRDefault="00B831E9" w:rsidP="007932F0">
            <w:pPr>
              <w:widowControl w:val="0"/>
              <w:autoSpaceDE w:val="0"/>
              <w:autoSpaceDN w:val="0"/>
              <w:adjustRightInd w:val="0"/>
              <w:ind w:firstLine="19"/>
              <w:jc w:val="center"/>
              <w:rPr>
                <w:sz w:val="24"/>
                <w:szCs w:val="24"/>
              </w:rPr>
            </w:pPr>
          </w:p>
        </w:tc>
        <w:tc>
          <w:tcPr>
            <w:tcW w:w="2268" w:type="dxa"/>
            <w:vMerge/>
          </w:tcPr>
          <w:p w14:paraId="538AF90F" w14:textId="77777777" w:rsidR="00B831E9" w:rsidRPr="00464496" w:rsidRDefault="00B831E9" w:rsidP="007932F0">
            <w:pPr>
              <w:widowControl w:val="0"/>
              <w:autoSpaceDE w:val="0"/>
              <w:autoSpaceDN w:val="0"/>
              <w:adjustRightInd w:val="0"/>
              <w:jc w:val="center"/>
              <w:rPr>
                <w:sz w:val="24"/>
                <w:szCs w:val="24"/>
              </w:rPr>
            </w:pPr>
          </w:p>
        </w:tc>
        <w:tc>
          <w:tcPr>
            <w:tcW w:w="2484" w:type="dxa"/>
          </w:tcPr>
          <w:p w14:paraId="15818A18" w14:textId="77777777" w:rsidR="00B831E9" w:rsidRPr="00464496" w:rsidRDefault="00B831E9" w:rsidP="007932F0">
            <w:pPr>
              <w:widowControl w:val="0"/>
              <w:autoSpaceDE w:val="0"/>
              <w:autoSpaceDN w:val="0"/>
              <w:adjustRightInd w:val="0"/>
              <w:jc w:val="center"/>
              <w:rPr>
                <w:sz w:val="24"/>
                <w:szCs w:val="24"/>
              </w:rPr>
            </w:pPr>
            <w:r w:rsidRPr="00464496">
              <w:rPr>
                <w:sz w:val="24"/>
                <w:szCs w:val="24"/>
              </w:rPr>
              <w:t>Выписка из ЕГРИП об индивидуальном предпринимателе, являющемся</w:t>
            </w:r>
          </w:p>
          <w:p w14:paraId="259B85CD" w14:textId="77777777" w:rsidR="00B831E9" w:rsidRPr="00464496" w:rsidRDefault="00B831E9" w:rsidP="007932F0">
            <w:pPr>
              <w:widowControl w:val="0"/>
              <w:autoSpaceDE w:val="0"/>
              <w:autoSpaceDN w:val="0"/>
              <w:adjustRightInd w:val="0"/>
              <w:jc w:val="center"/>
              <w:rPr>
                <w:sz w:val="24"/>
                <w:szCs w:val="24"/>
              </w:rPr>
            </w:pPr>
          </w:p>
        </w:tc>
      </w:tr>
      <w:tr w:rsidR="00B831E9" w:rsidRPr="00123085" w14:paraId="6147BC7D" w14:textId="77777777" w:rsidTr="007932F0">
        <w:tc>
          <w:tcPr>
            <w:tcW w:w="704" w:type="dxa"/>
            <w:vMerge/>
          </w:tcPr>
          <w:p w14:paraId="7F2B47B0" w14:textId="77777777" w:rsidR="00B831E9" w:rsidRPr="00464496" w:rsidRDefault="00B831E9" w:rsidP="007932F0">
            <w:pPr>
              <w:widowControl w:val="0"/>
              <w:autoSpaceDE w:val="0"/>
              <w:autoSpaceDN w:val="0"/>
              <w:adjustRightInd w:val="0"/>
              <w:jc w:val="center"/>
              <w:rPr>
                <w:sz w:val="24"/>
                <w:szCs w:val="24"/>
              </w:rPr>
            </w:pPr>
          </w:p>
        </w:tc>
        <w:tc>
          <w:tcPr>
            <w:tcW w:w="2586" w:type="dxa"/>
            <w:vMerge/>
          </w:tcPr>
          <w:p w14:paraId="3A6A2273" w14:textId="77777777" w:rsidR="00B831E9" w:rsidRPr="00464496" w:rsidRDefault="00B831E9" w:rsidP="007932F0">
            <w:pPr>
              <w:widowControl w:val="0"/>
              <w:autoSpaceDE w:val="0"/>
              <w:autoSpaceDN w:val="0"/>
              <w:adjustRightInd w:val="0"/>
              <w:ind w:firstLine="19"/>
              <w:jc w:val="center"/>
              <w:rPr>
                <w:sz w:val="24"/>
                <w:szCs w:val="24"/>
              </w:rPr>
            </w:pPr>
          </w:p>
        </w:tc>
        <w:tc>
          <w:tcPr>
            <w:tcW w:w="1592" w:type="dxa"/>
            <w:vMerge/>
          </w:tcPr>
          <w:p w14:paraId="14B864D4" w14:textId="77777777" w:rsidR="00B831E9" w:rsidRPr="00464496" w:rsidRDefault="00B831E9" w:rsidP="007932F0">
            <w:pPr>
              <w:widowControl w:val="0"/>
              <w:autoSpaceDE w:val="0"/>
              <w:autoSpaceDN w:val="0"/>
              <w:adjustRightInd w:val="0"/>
              <w:ind w:firstLine="19"/>
              <w:jc w:val="center"/>
              <w:rPr>
                <w:sz w:val="24"/>
                <w:szCs w:val="24"/>
              </w:rPr>
            </w:pPr>
          </w:p>
        </w:tc>
        <w:tc>
          <w:tcPr>
            <w:tcW w:w="2268" w:type="dxa"/>
            <w:vMerge/>
          </w:tcPr>
          <w:p w14:paraId="0100E4B3" w14:textId="77777777" w:rsidR="00B831E9" w:rsidRPr="00464496" w:rsidRDefault="00B831E9" w:rsidP="007932F0">
            <w:pPr>
              <w:widowControl w:val="0"/>
              <w:autoSpaceDE w:val="0"/>
              <w:autoSpaceDN w:val="0"/>
              <w:adjustRightInd w:val="0"/>
              <w:jc w:val="center"/>
              <w:rPr>
                <w:sz w:val="24"/>
                <w:szCs w:val="24"/>
              </w:rPr>
            </w:pPr>
          </w:p>
        </w:tc>
        <w:tc>
          <w:tcPr>
            <w:tcW w:w="2484" w:type="dxa"/>
          </w:tcPr>
          <w:p w14:paraId="1A5245AD" w14:textId="77777777" w:rsidR="00B831E9" w:rsidRPr="00123085" w:rsidRDefault="00B831E9" w:rsidP="007932F0">
            <w:pPr>
              <w:widowControl w:val="0"/>
              <w:autoSpaceDE w:val="0"/>
              <w:autoSpaceDN w:val="0"/>
              <w:adjustRightInd w:val="0"/>
              <w:jc w:val="center"/>
              <w:rPr>
                <w:sz w:val="24"/>
                <w:szCs w:val="24"/>
              </w:rPr>
            </w:pPr>
            <w:r w:rsidRPr="00464496">
              <w:rPr>
                <w:sz w:val="24"/>
                <w:szCs w:val="24"/>
              </w:rPr>
              <w:t>Выписка из ЕГРН об объекте недвижимости (об испрашиваемом земельном участке)</w:t>
            </w:r>
          </w:p>
        </w:tc>
      </w:tr>
    </w:tbl>
    <w:p w14:paraId="1816E70F" w14:textId="77777777" w:rsidR="00B831E9" w:rsidRDefault="00B814D7" w:rsidP="00B814D7">
      <w:pPr>
        <w:autoSpaceDE w:val="0"/>
        <w:autoSpaceDN w:val="0"/>
        <w:adjustRightInd w:val="0"/>
        <w:ind w:firstLine="8789"/>
        <w:jc w:val="both"/>
        <w:rPr>
          <w:bCs/>
        </w:rPr>
      </w:pPr>
      <w:r>
        <w:rPr>
          <w:bCs/>
        </w:rPr>
        <w:t>».</w:t>
      </w:r>
    </w:p>
    <w:p w14:paraId="41AAEBF0" w14:textId="77777777" w:rsidR="00B831E9" w:rsidRDefault="00B831E9" w:rsidP="00B831E9">
      <w:pPr>
        <w:autoSpaceDE w:val="0"/>
        <w:autoSpaceDN w:val="0"/>
        <w:adjustRightInd w:val="0"/>
        <w:ind w:firstLine="709"/>
        <w:jc w:val="both"/>
        <w:rPr>
          <w:bCs/>
        </w:rPr>
      </w:pPr>
    </w:p>
    <w:p w14:paraId="552A2696" w14:textId="77777777" w:rsidR="00B831E9" w:rsidRDefault="00B831E9" w:rsidP="00B831E9">
      <w:pPr>
        <w:autoSpaceDE w:val="0"/>
        <w:autoSpaceDN w:val="0"/>
        <w:adjustRightInd w:val="0"/>
        <w:ind w:firstLine="709"/>
        <w:jc w:val="both"/>
      </w:pPr>
      <w:r>
        <w:rPr>
          <w:bCs/>
        </w:rPr>
        <w:t xml:space="preserve">8. Внести в приложение </w:t>
      </w:r>
      <w:r w:rsidRPr="00BF17E0">
        <w:rPr>
          <w:bCs/>
        </w:rPr>
        <w:t xml:space="preserve">к постановлению администрации района </w:t>
      </w:r>
      <w:r w:rsidR="00814BE6">
        <w:rPr>
          <w:bCs/>
        </w:rPr>
        <w:t xml:space="preserve">                          </w:t>
      </w:r>
      <w:r w:rsidRPr="00BF17E0">
        <w:rPr>
          <w:bCs/>
        </w:rPr>
        <w:t>от 24.07.2019 № 1487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w:t>
      </w:r>
      <w:r>
        <w:t xml:space="preserve"> или государственная собственность на которые не разграничена, на торгах» </w:t>
      </w:r>
      <w:r w:rsidRPr="00414332">
        <w:t>следующие изменения:</w:t>
      </w:r>
    </w:p>
    <w:p w14:paraId="4D171E82" w14:textId="77777777" w:rsidR="00B831E9" w:rsidRPr="00F5491D" w:rsidRDefault="00B831E9" w:rsidP="00B831E9">
      <w:pPr>
        <w:autoSpaceDE w:val="0"/>
        <w:autoSpaceDN w:val="0"/>
        <w:adjustRightInd w:val="0"/>
        <w:ind w:firstLine="709"/>
        <w:jc w:val="both"/>
      </w:pPr>
      <w:r>
        <w:t>8</w:t>
      </w:r>
      <w:r w:rsidRPr="00F5491D">
        <w:t xml:space="preserve">.1. </w:t>
      </w:r>
      <w:r w:rsidR="00814BE6">
        <w:t xml:space="preserve">По всему тексту </w:t>
      </w:r>
      <w:r w:rsidRPr="00F5491D">
        <w:t xml:space="preserve">слово «бюджетное» </w:t>
      </w:r>
      <w:r w:rsidR="00814BE6">
        <w:t xml:space="preserve">заменить </w:t>
      </w:r>
      <w:r w:rsidRPr="00F5491D">
        <w:t xml:space="preserve">словом «казенное» </w:t>
      </w:r>
      <w:r w:rsidR="00814BE6">
        <w:t xml:space="preserve">                     </w:t>
      </w:r>
      <w:r w:rsidRPr="00F5491D">
        <w:t>в соответствующих падежах.</w:t>
      </w:r>
    </w:p>
    <w:p w14:paraId="0AFA4F26" w14:textId="77777777" w:rsidR="00B831E9" w:rsidRPr="00BF17E0" w:rsidRDefault="00B831E9" w:rsidP="00B831E9">
      <w:pPr>
        <w:autoSpaceDE w:val="0"/>
        <w:autoSpaceDN w:val="0"/>
        <w:adjustRightInd w:val="0"/>
        <w:ind w:firstLine="709"/>
        <w:jc w:val="both"/>
      </w:pPr>
      <w:r w:rsidRPr="00BF17E0">
        <w:t xml:space="preserve">8.2. </w:t>
      </w:r>
      <w:r w:rsidR="00814BE6">
        <w:t>П</w:t>
      </w:r>
      <w:r w:rsidR="00814BE6" w:rsidRPr="00BF17E0">
        <w:t xml:space="preserve">одпункт 3 пункта 8 </w:t>
      </w:r>
      <w:r w:rsidR="00814BE6">
        <w:t>и</w:t>
      </w:r>
      <w:r w:rsidRPr="00BF17E0">
        <w:t>зложить в следующей редакции:</w:t>
      </w:r>
    </w:p>
    <w:p w14:paraId="3FBB2A30" w14:textId="77777777" w:rsidR="00B831E9" w:rsidRPr="00BF17E0" w:rsidRDefault="00B831E9" w:rsidP="00B831E9">
      <w:pPr>
        <w:autoSpaceDE w:val="0"/>
        <w:autoSpaceDN w:val="0"/>
        <w:adjustRightInd w:val="0"/>
        <w:ind w:firstLine="709"/>
        <w:jc w:val="both"/>
      </w:pPr>
      <w:r w:rsidRPr="00BF17E0">
        <w:t>«3) Межмуниципальный отдел по городу Нижневартовску, городу Мегиону и Нижневартовскому району Управления Федеральной службы государственной регистрации, кадастра и картографии Ханты-Мансийскому автономному округу − Югре (далее – Управление Росреестра): rosreestr.ru;».</w:t>
      </w:r>
    </w:p>
    <w:p w14:paraId="0A4E54EC" w14:textId="77777777" w:rsidR="00B831E9" w:rsidRDefault="00B831E9" w:rsidP="00B831E9">
      <w:pPr>
        <w:tabs>
          <w:tab w:val="left" w:pos="1134"/>
        </w:tabs>
        <w:autoSpaceDE w:val="0"/>
        <w:autoSpaceDN w:val="0"/>
        <w:adjustRightInd w:val="0"/>
        <w:ind w:firstLine="709"/>
        <w:jc w:val="both"/>
      </w:pPr>
      <w:r>
        <w:t xml:space="preserve">8.3. </w:t>
      </w:r>
      <w:r w:rsidR="00814BE6">
        <w:t>В пункте 15</w:t>
      </w:r>
      <w:r w:rsidR="00814BE6" w:rsidRPr="00322AE2">
        <w:t xml:space="preserve"> </w:t>
      </w:r>
      <w:r w:rsidRPr="00322AE2">
        <w:t xml:space="preserve">слова «распоряжение администрации Нижневартовского района от 30.11.2016 № 742-р «Об утверждении Положения об организации работы с обращениями граждан, объединений граждан, в том числе юридических лиц, в администрации района» («Официальный бюллетень» </w:t>
      </w:r>
      <w:r w:rsidR="00814BE6">
        <w:t xml:space="preserve">                   </w:t>
      </w:r>
      <w:r w:rsidRPr="00322AE2">
        <w:t>от 13.12.2016 № 91 приложение  к районной газете «Новости Приобья»</w:t>
      </w:r>
      <w:r>
        <w:t xml:space="preserve"> № 139 от 13.12.2016</w:t>
      </w:r>
      <w:r w:rsidRPr="00322AE2">
        <w:t xml:space="preserve">)» </w:t>
      </w:r>
      <w:r w:rsidR="00814BE6">
        <w:t>заменить</w:t>
      </w:r>
      <w:r w:rsidR="00814BE6" w:rsidRPr="00322AE2">
        <w:t xml:space="preserve"> </w:t>
      </w:r>
      <w:r w:rsidRPr="00322AE2">
        <w:t xml:space="preserve">словами «постановление администрации района </w:t>
      </w:r>
      <w:r w:rsidR="00814BE6">
        <w:t xml:space="preserve">                      </w:t>
      </w:r>
      <w:r w:rsidRPr="00322AE2">
        <w:t xml:space="preserve">от 16.08.2019 № 1648 «Об утверждении Положения об организации работы </w:t>
      </w:r>
      <w:r w:rsidR="00814BE6">
        <w:t xml:space="preserve">                    </w:t>
      </w:r>
      <w:r w:rsidRPr="00322AE2">
        <w:t>с обращениями граждан, объединений граждан, в том числе юридических лиц, в администрации района».</w:t>
      </w:r>
    </w:p>
    <w:p w14:paraId="7A1CA145" w14:textId="77777777" w:rsidR="00B831E9" w:rsidRPr="00442590" w:rsidRDefault="00B831E9" w:rsidP="00B831E9">
      <w:pPr>
        <w:tabs>
          <w:tab w:val="left" w:pos="1134"/>
        </w:tabs>
        <w:autoSpaceDE w:val="0"/>
        <w:autoSpaceDN w:val="0"/>
        <w:adjustRightInd w:val="0"/>
        <w:ind w:firstLine="709"/>
        <w:jc w:val="both"/>
      </w:pPr>
      <w:r>
        <w:t xml:space="preserve">8.4. </w:t>
      </w:r>
      <w:r w:rsidR="00814BE6">
        <w:t>П</w:t>
      </w:r>
      <w:r w:rsidR="00814BE6" w:rsidRPr="00442590">
        <w:t xml:space="preserve">ункт </w:t>
      </w:r>
      <w:r w:rsidR="00814BE6">
        <w:t>20</w:t>
      </w:r>
      <w:r w:rsidR="00814BE6" w:rsidRPr="00442590">
        <w:t xml:space="preserve"> </w:t>
      </w:r>
      <w:r w:rsidR="00814BE6">
        <w:t>д</w:t>
      </w:r>
      <w:r w:rsidRPr="00442590">
        <w:t>ополнить подпунктом 4 следующего содержания:</w:t>
      </w:r>
    </w:p>
    <w:p w14:paraId="3763D578" w14:textId="77777777" w:rsidR="00B831E9" w:rsidRPr="00442590" w:rsidRDefault="00B831E9" w:rsidP="00B831E9">
      <w:pPr>
        <w:tabs>
          <w:tab w:val="left" w:pos="1134"/>
        </w:tabs>
        <w:autoSpaceDE w:val="0"/>
        <w:autoSpaceDN w:val="0"/>
        <w:adjustRightInd w:val="0"/>
        <w:ind w:firstLine="709"/>
        <w:jc w:val="both"/>
        <w:rPr>
          <w:szCs w:val="26"/>
        </w:rPr>
      </w:pPr>
      <w:r w:rsidRPr="00442590">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0C012ABF" w14:textId="77777777" w:rsidR="00B831E9" w:rsidRDefault="00B831E9" w:rsidP="00B831E9">
      <w:pPr>
        <w:autoSpaceDE w:val="0"/>
        <w:autoSpaceDN w:val="0"/>
        <w:adjustRightInd w:val="0"/>
        <w:ind w:firstLine="709"/>
        <w:jc w:val="both"/>
      </w:pPr>
    </w:p>
    <w:p w14:paraId="23D1A62C" w14:textId="77777777" w:rsidR="00B831E9" w:rsidRPr="00BC4BDC" w:rsidRDefault="00B831E9" w:rsidP="00BC4BDC">
      <w:pPr>
        <w:autoSpaceDE w:val="0"/>
        <w:autoSpaceDN w:val="0"/>
        <w:adjustRightInd w:val="0"/>
        <w:ind w:firstLine="709"/>
        <w:jc w:val="both"/>
        <w:rPr>
          <w:bCs/>
        </w:rPr>
      </w:pPr>
      <w:r>
        <w:t>9. Внести в приложение к постановлению администрации района от 24.07.2019 № 1488 «Об утверждении административного регламента предоставления муниципальной услуги «</w:t>
      </w:r>
      <w:r w:rsidRPr="001413D7">
        <w:t>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r>
        <w:t xml:space="preserve">» </w:t>
      </w:r>
      <w:r w:rsidR="00BC4BDC">
        <w:t xml:space="preserve"> ( с изменениями </w:t>
      </w:r>
      <w:r w:rsidR="00BC4BDC" w:rsidRPr="00BC4BDC">
        <w:rPr>
          <w:bCs/>
        </w:rPr>
        <w:t xml:space="preserve">от </w:t>
      </w:r>
      <w:hyperlink r:id="rId24" w:tooltip="постановление от 12.12.2019 0:00:00 №2469 Администрация Нижневартовского района&#10;&#10;О внесении изменений в некоторые постановления администрации района&#10;" w:history="1">
        <w:r w:rsidR="00BC4BDC" w:rsidRPr="00BC4BDC">
          <w:rPr>
            <w:rStyle w:val="af9"/>
            <w:bCs/>
            <w:color w:val="auto"/>
            <w:u w:val="none"/>
          </w:rPr>
          <w:t>12.12.2019 № 2469</w:t>
        </w:r>
      </w:hyperlink>
      <w:r w:rsidR="00BC4BDC" w:rsidRPr="00BC4BDC">
        <w:rPr>
          <w:bCs/>
        </w:rPr>
        <w:t xml:space="preserve">) </w:t>
      </w:r>
      <w:r>
        <w:t>следующие изменения:</w:t>
      </w:r>
    </w:p>
    <w:p w14:paraId="3CE0B615" w14:textId="77777777" w:rsidR="00B831E9" w:rsidRDefault="00B831E9" w:rsidP="00B831E9">
      <w:pPr>
        <w:autoSpaceDE w:val="0"/>
        <w:autoSpaceDN w:val="0"/>
        <w:adjustRightInd w:val="0"/>
        <w:ind w:firstLine="709"/>
        <w:jc w:val="both"/>
      </w:pPr>
      <w:r>
        <w:t xml:space="preserve">9.1. </w:t>
      </w:r>
      <w:r w:rsidR="00BC4BDC">
        <w:t xml:space="preserve">По всему тексту </w:t>
      </w:r>
      <w:r>
        <w:t xml:space="preserve">слово «бюджетное» </w:t>
      </w:r>
      <w:r w:rsidR="00BC4BDC">
        <w:t xml:space="preserve">заменить </w:t>
      </w:r>
      <w:r>
        <w:t>словом «казенное»</w:t>
      </w:r>
      <w:r w:rsidR="00BC4BDC">
        <w:t xml:space="preserve">                  </w:t>
      </w:r>
      <w:r>
        <w:t xml:space="preserve"> в соответствующих падежах.</w:t>
      </w:r>
    </w:p>
    <w:p w14:paraId="13B62424" w14:textId="77777777" w:rsidR="00B831E9" w:rsidRDefault="00B831E9" w:rsidP="00B831E9">
      <w:pPr>
        <w:autoSpaceDE w:val="0"/>
        <w:autoSpaceDN w:val="0"/>
        <w:adjustRightInd w:val="0"/>
        <w:ind w:firstLine="709"/>
        <w:jc w:val="both"/>
      </w:pPr>
      <w:r>
        <w:t xml:space="preserve">9.2. </w:t>
      </w:r>
      <w:r w:rsidR="00BC4BDC">
        <w:t>Подпункт 3 пункта 6 и</w:t>
      </w:r>
      <w:r>
        <w:t>зложить в следующей редакции:</w:t>
      </w:r>
    </w:p>
    <w:p w14:paraId="4D952AC1" w14:textId="77777777" w:rsidR="00B831E9" w:rsidRDefault="00B831E9" w:rsidP="00B831E9">
      <w:pPr>
        <w:autoSpaceDE w:val="0"/>
        <w:autoSpaceDN w:val="0"/>
        <w:adjustRightInd w:val="0"/>
        <w:ind w:firstLine="709"/>
        <w:jc w:val="both"/>
      </w:pPr>
      <w:r>
        <w:t>«3) Межмуниципальный отдел по городу Нижневартовску, городу Мегиону и Нижневартовскому району Управления Федеральной службы государственной регистрации, кадастра и картографии Ханты-Мансийскому автономному округу − Югре (далее – Управление Росреестра): rosreestr.ru;».</w:t>
      </w:r>
    </w:p>
    <w:p w14:paraId="6E96185C" w14:textId="77777777" w:rsidR="00B831E9" w:rsidRDefault="00B831E9" w:rsidP="00B831E9">
      <w:pPr>
        <w:autoSpaceDE w:val="0"/>
        <w:autoSpaceDN w:val="0"/>
        <w:adjustRightInd w:val="0"/>
        <w:ind w:firstLine="709"/>
        <w:jc w:val="both"/>
      </w:pPr>
      <w:r w:rsidRPr="004B6629">
        <w:t xml:space="preserve">9.3. </w:t>
      </w:r>
      <w:r w:rsidR="00BC4BDC">
        <w:t>В</w:t>
      </w:r>
      <w:r w:rsidR="00BC4BDC" w:rsidRPr="004B6629">
        <w:t xml:space="preserve"> пункте 15 </w:t>
      </w:r>
      <w:r w:rsidRPr="004B6629">
        <w:t>слова «</w:t>
      </w:r>
      <w:r w:rsidRPr="00DC32B7">
        <w:t>распоряжение администрации района от 30.11.2016 № 742-р «Об утверждении Положения об организации работы с обращениями граждан, объединений граждан, в том числе юридических лиц, в администрации района» (от 13.12.2016 № 91 приложение «Официальный бюллетень» к районной газете «Новости Приобья»);</w:t>
      </w:r>
      <w:r w:rsidRPr="004B6629">
        <w:t xml:space="preserve">» </w:t>
      </w:r>
      <w:r w:rsidR="00BC4BDC">
        <w:t>з</w:t>
      </w:r>
      <w:r w:rsidR="00BC4BDC" w:rsidRPr="004B6629">
        <w:t xml:space="preserve">аменить </w:t>
      </w:r>
      <w:r w:rsidRPr="004B6629">
        <w:t>словами «постановление администрации района от 16.08.2019 № 1648 «Об утверждении Положения об организации работы с обращениями граждан, объединений граждан, в том числе юридических лиц, в администрации района».</w:t>
      </w:r>
    </w:p>
    <w:p w14:paraId="0F3170FE" w14:textId="77777777" w:rsidR="00B831E9" w:rsidRDefault="00B831E9" w:rsidP="00B831E9">
      <w:pPr>
        <w:autoSpaceDE w:val="0"/>
        <w:autoSpaceDN w:val="0"/>
        <w:adjustRightInd w:val="0"/>
        <w:ind w:firstLine="709"/>
        <w:jc w:val="both"/>
      </w:pPr>
      <w:r>
        <w:t xml:space="preserve">9.4. </w:t>
      </w:r>
      <w:r w:rsidR="00BC4BDC">
        <w:t>П</w:t>
      </w:r>
      <w:r>
        <w:t xml:space="preserve">ункт 21 </w:t>
      </w:r>
      <w:r w:rsidR="00BC4BDC">
        <w:t xml:space="preserve">дополнить </w:t>
      </w:r>
      <w:r>
        <w:t>подпунктом 4 следующего содержания:</w:t>
      </w:r>
    </w:p>
    <w:p w14:paraId="76C88594" w14:textId="77777777" w:rsidR="00B831E9" w:rsidRDefault="00BC4BDC" w:rsidP="00BC4BDC">
      <w:pPr>
        <w:autoSpaceDE w:val="0"/>
        <w:autoSpaceDN w:val="0"/>
        <w:adjustRightInd w:val="0"/>
        <w:ind w:firstLine="709"/>
        <w:jc w:val="both"/>
      </w:pPr>
      <w:r>
        <w:t>«</w:t>
      </w:r>
      <w:r w:rsidR="00B831E9">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05B97FA5" w14:textId="77777777" w:rsidR="00B831E9" w:rsidRDefault="00B831E9" w:rsidP="00B831E9">
      <w:pPr>
        <w:autoSpaceDE w:val="0"/>
        <w:autoSpaceDN w:val="0"/>
        <w:adjustRightInd w:val="0"/>
        <w:ind w:firstLine="709"/>
        <w:jc w:val="both"/>
      </w:pPr>
    </w:p>
    <w:p w14:paraId="3862A09A" w14:textId="77777777" w:rsidR="00B831E9" w:rsidRPr="00D23AE2" w:rsidRDefault="00B831E9" w:rsidP="00D23AE2">
      <w:pPr>
        <w:autoSpaceDE w:val="0"/>
        <w:autoSpaceDN w:val="0"/>
        <w:adjustRightInd w:val="0"/>
        <w:ind w:firstLine="709"/>
        <w:jc w:val="both"/>
        <w:rPr>
          <w:bCs/>
        </w:rPr>
      </w:pPr>
      <w:r w:rsidRPr="00B83C2A">
        <w:rPr>
          <w:bCs/>
        </w:rPr>
        <w:t xml:space="preserve">10. </w:t>
      </w:r>
      <w:r w:rsidRPr="00B83C2A">
        <w:t>Внести в приложение к постановлению администрации района от 24.07.2019 № 1489 «Об утверждении административного регламента предоставления муниципальной услуги «Утверждение схемы расположения земельного участка или земельных участков на кадастровом плане территории»</w:t>
      </w:r>
      <w:r w:rsidR="00D23AE2">
        <w:t xml:space="preserve">     </w:t>
      </w:r>
      <w:r w:rsidR="00D23AE2" w:rsidRPr="00D23AE2">
        <w:t xml:space="preserve">(с изменениями </w:t>
      </w:r>
      <w:r w:rsidR="00D23AE2" w:rsidRPr="00D23AE2">
        <w:rPr>
          <w:bCs/>
        </w:rPr>
        <w:t xml:space="preserve">от </w:t>
      </w:r>
      <w:hyperlink r:id="rId25" w:tooltip="постановление от 12.12.2019 0:00:00 №2469 Администрация Нижневартовского района&#10;&#10;О внесении изменений в некоторые постановления администрации района&#10;" w:history="1">
        <w:r w:rsidR="00D23AE2" w:rsidRPr="00D23AE2">
          <w:rPr>
            <w:rStyle w:val="af9"/>
            <w:bCs/>
            <w:color w:val="auto"/>
            <w:u w:val="none"/>
          </w:rPr>
          <w:t>12.12.2019 № 2469</w:t>
        </w:r>
      </w:hyperlink>
      <w:r w:rsidR="00D23AE2" w:rsidRPr="00D23AE2">
        <w:rPr>
          <w:bCs/>
        </w:rPr>
        <w:t xml:space="preserve">) </w:t>
      </w:r>
      <w:r w:rsidRPr="00D23AE2">
        <w:t>след</w:t>
      </w:r>
      <w:r w:rsidRPr="00B83C2A">
        <w:t>ующие изменения:</w:t>
      </w:r>
    </w:p>
    <w:p w14:paraId="3AB80E9C" w14:textId="77777777" w:rsidR="00B831E9" w:rsidRPr="00B83C2A" w:rsidRDefault="00B831E9" w:rsidP="00B831E9">
      <w:pPr>
        <w:autoSpaceDE w:val="0"/>
        <w:autoSpaceDN w:val="0"/>
        <w:adjustRightInd w:val="0"/>
        <w:ind w:firstLine="709"/>
        <w:jc w:val="both"/>
      </w:pPr>
      <w:r w:rsidRPr="00B83C2A">
        <w:t xml:space="preserve">10.1. </w:t>
      </w:r>
      <w:r w:rsidR="00D23AE2">
        <w:t xml:space="preserve">По всему тексту </w:t>
      </w:r>
      <w:r w:rsidRPr="00B83C2A">
        <w:t xml:space="preserve">слово «бюджетное» </w:t>
      </w:r>
      <w:r w:rsidR="00D23AE2">
        <w:t xml:space="preserve">заменить </w:t>
      </w:r>
      <w:r w:rsidRPr="00B83C2A">
        <w:t xml:space="preserve">словом «казенное» </w:t>
      </w:r>
      <w:r w:rsidR="00D23AE2">
        <w:t xml:space="preserve">                  </w:t>
      </w:r>
      <w:r w:rsidRPr="00B83C2A">
        <w:t>в соответствующих падежах.</w:t>
      </w:r>
    </w:p>
    <w:p w14:paraId="42154845" w14:textId="77777777" w:rsidR="00B831E9" w:rsidRPr="00B83C2A" w:rsidRDefault="00B831E9" w:rsidP="00B831E9">
      <w:pPr>
        <w:autoSpaceDE w:val="0"/>
        <w:autoSpaceDN w:val="0"/>
        <w:adjustRightInd w:val="0"/>
        <w:ind w:firstLine="709"/>
        <w:jc w:val="both"/>
      </w:pPr>
      <w:r w:rsidRPr="00B83C2A">
        <w:t xml:space="preserve">10.2. </w:t>
      </w:r>
      <w:r w:rsidR="00D23AE2">
        <w:t>П</w:t>
      </w:r>
      <w:r w:rsidR="00D23AE2" w:rsidRPr="00B83C2A">
        <w:t xml:space="preserve">одпункт 1 пункта </w:t>
      </w:r>
      <w:r w:rsidRPr="00B83C2A">
        <w:t xml:space="preserve">7 </w:t>
      </w:r>
      <w:r w:rsidR="00D23AE2">
        <w:t>и</w:t>
      </w:r>
      <w:r w:rsidR="00D23AE2" w:rsidRPr="00B83C2A">
        <w:t xml:space="preserve">зложить </w:t>
      </w:r>
      <w:r w:rsidRPr="00B83C2A">
        <w:t>в следующей редакции:</w:t>
      </w:r>
    </w:p>
    <w:p w14:paraId="4582517D" w14:textId="77777777" w:rsidR="00B831E9" w:rsidRPr="00B83C2A" w:rsidRDefault="00B831E9" w:rsidP="00B831E9">
      <w:pPr>
        <w:autoSpaceDE w:val="0"/>
        <w:autoSpaceDN w:val="0"/>
        <w:adjustRightInd w:val="0"/>
        <w:ind w:firstLine="709"/>
        <w:jc w:val="both"/>
      </w:pPr>
      <w:r w:rsidRPr="00B83C2A">
        <w:t>«1) Межмуниципального отдела по городу Нижневартовску, городу Мегиону и Нижневартовскому району Управления Федеральной службы государственной регистрации, кадастра и картографии Ханты-Мансийскому автономному округу − Югре (далее – Управление Росреестра): rosreestr.ru;».</w:t>
      </w:r>
    </w:p>
    <w:p w14:paraId="337CFAC2" w14:textId="77777777" w:rsidR="00B831E9" w:rsidRPr="00B83C2A" w:rsidRDefault="00B831E9" w:rsidP="00B831E9">
      <w:pPr>
        <w:autoSpaceDE w:val="0"/>
        <w:autoSpaceDN w:val="0"/>
        <w:adjustRightInd w:val="0"/>
        <w:ind w:firstLine="709"/>
        <w:jc w:val="both"/>
      </w:pPr>
      <w:r w:rsidRPr="00B83C2A">
        <w:t xml:space="preserve">10.3. </w:t>
      </w:r>
      <w:r w:rsidR="00D23AE2">
        <w:t>В</w:t>
      </w:r>
      <w:r w:rsidRPr="00B83C2A">
        <w:t xml:space="preserve"> пункте 16 слова «</w:t>
      </w:r>
      <w:r w:rsidRPr="00142005">
        <w:t>распоряжение администрации района от 30.11.2016 № 742-р</w:t>
      </w:r>
      <w:r>
        <w:t xml:space="preserve"> </w:t>
      </w:r>
      <w:r w:rsidRPr="00142005">
        <w:t>«Об утверждении Положения об организации работы с обращениями граждан, объединений граждан, в том числе юридических лиц, в администрации района» (от 13.12.2016 № 91 приложение «Официальный бюллетень» к районной газете «Новости Приобья»)</w:t>
      </w:r>
      <w:r w:rsidRPr="00B83C2A">
        <w:t xml:space="preserve">» </w:t>
      </w:r>
      <w:r w:rsidR="00D23AE2">
        <w:t>з</w:t>
      </w:r>
      <w:r w:rsidR="00D23AE2" w:rsidRPr="00B83C2A">
        <w:t xml:space="preserve">аменить </w:t>
      </w:r>
      <w:r w:rsidRPr="00B83C2A">
        <w:t>словами «постановление администрации района от 16.08.2019 № 1648 «Об утверждении Положения об организации работы с обращениями граждан, объединений граждан, в том числе юридических лиц, в администрации района».</w:t>
      </w:r>
    </w:p>
    <w:p w14:paraId="5CACAFDA" w14:textId="77777777" w:rsidR="00B831E9" w:rsidRPr="00B83C2A" w:rsidRDefault="00B831E9" w:rsidP="00B831E9">
      <w:pPr>
        <w:autoSpaceDE w:val="0"/>
        <w:autoSpaceDN w:val="0"/>
        <w:adjustRightInd w:val="0"/>
        <w:ind w:firstLine="709"/>
        <w:jc w:val="both"/>
      </w:pPr>
      <w:r w:rsidRPr="00B83C2A">
        <w:t xml:space="preserve">10.4. </w:t>
      </w:r>
      <w:r w:rsidR="00D23AE2">
        <w:t>П</w:t>
      </w:r>
      <w:r w:rsidR="00D23AE2" w:rsidRPr="00B83C2A">
        <w:t xml:space="preserve">ункт 20 </w:t>
      </w:r>
      <w:r w:rsidR="00D23AE2">
        <w:t>д</w:t>
      </w:r>
      <w:r w:rsidRPr="00B83C2A">
        <w:t>ополнить подпунктом 4 следующего содержания:</w:t>
      </w:r>
    </w:p>
    <w:p w14:paraId="67E3340E" w14:textId="77777777" w:rsidR="00B831E9" w:rsidRDefault="00B831E9" w:rsidP="00B831E9">
      <w:pPr>
        <w:autoSpaceDE w:val="0"/>
        <w:autoSpaceDN w:val="0"/>
        <w:adjustRightInd w:val="0"/>
        <w:ind w:firstLine="709"/>
        <w:jc w:val="both"/>
      </w:pPr>
      <w:r w:rsidRPr="00B83C2A">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1250F294" w14:textId="77777777" w:rsidR="00B831E9" w:rsidRPr="00ED332E" w:rsidRDefault="00B831E9" w:rsidP="00B831E9">
      <w:pPr>
        <w:autoSpaceDE w:val="0"/>
        <w:autoSpaceDN w:val="0"/>
        <w:adjustRightInd w:val="0"/>
        <w:ind w:firstLine="709"/>
        <w:jc w:val="both"/>
        <w:rPr>
          <w:bCs/>
        </w:rPr>
      </w:pPr>
    </w:p>
    <w:p w14:paraId="4676C40C" w14:textId="77777777" w:rsidR="00B831E9" w:rsidRPr="00D23AE2" w:rsidRDefault="00B831E9" w:rsidP="00B831E9">
      <w:pPr>
        <w:autoSpaceDE w:val="0"/>
        <w:autoSpaceDN w:val="0"/>
        <w:adjustRightInd w:val="0"/>
        <w:ind w:firstLine="709"/>
        <w:jc w:val="both"/>
        <w:rPr>
          <w:bCs/>
        </w:rPr>
      </w:pPr>
      <w:r>
        <w:rPr>
          <w:bCs/>
          <w:color w:val="000000" w:themeColor="text1"/>
        </w:rPr>
        <w:t>11</w:t>
      </w:r>
      <w:r w:rsidRPr="00ED332E">
        <w:rPr>
          <w:bCs/>
          <w:color w:val="000000" w:themeColor="text1"/>
        </w:rPr>
        <w:t xml:space="preserve">. </w:t>
      </w:r>
      <w:r w:rsidRPr="00235A9F">
        <w:rPr>
          <w:bCs/>
          <w:color w:val="000000"/>
        </w:rPr>
        <w:t>Отдел</w:t>
      </w:r>
      <w:r>
        <w:rPr>
          <w:bCs/>
          <w:color w:val="000000"/>
        </w:rPr>
        <w:t>у</w:t>
      </w:r>
      <w:r w:rsidRPr="00235A9F">
        <w:rPr>
          <w:bCs/>
          <w:color w:val="000000"/>
        </w:rPr>
        <w:t xml:space="preserve"> делопроизводства, контроля и обеспечения работы руководства</w:t>
      </w:r>
      <w:r w:rsidRPr="00ED332E">
        <w:rPr>
          <w:bCs/>
          <w:color w:val="000000"/>
        </w:rPr>
        <w:t xml:space="preserve"> </w:t>
      </w:r>
      <w:r>
        <w:t>управления</w:t>
      </w:r>
      <w:r w:rsidRPr="00B5679D">
        <w:t xml:space="preserve"> обеспечения деятельности администрации района</w:t>
      </w:r>
      <w:r w:rsidRPr="00ED332E">
        <w:rPr>
          <w:bCs/>
          <w:color w:val="000000"/>
        </w:rPr>
        <w:t xml:space="preserve"> (Ю.В. Мороз) разместить постановление</w:t>
      </w:r>
      <w:r>
        <w:rPr>
          <w:bCs/>
          <w:color w:val="000000"/>
        </w:rPr>
        <w:t xml:space="preserve"> </w:t>
      </w:r>
      <w:r w:rsidRPr="00ED332E">
        <w:rPr>
          <w:bCs/>
          <w:color w:val="000000"/>
        </w:rPr>
        <w:t xml:space="preserve">на официальном веб-сайте администрации района: </w:t>
      </w:r>
      <w:hyperlink r:id="rId26" w:history="1">
        <w:r w:rsidRPr="00D23AE2">
          <w:rPr>
            <w:rStyle w:val="af9"/>
            <w:bCs/>
            <w:color w:val="auto"/>
            <w:u w:val="none"/>
          </w:rPr>
          <w:t>www.</w:t>
        </w:r>
        <w:r w:rsidRPr="00D23AE2">
          <w:rPr>
            <w:rStyle w:val="af9"/>
            <w:bCs/>
            <w:color w:val="auto"/>
            <w:u w:val="none"/>
            <w:lang w:val="en-US"/>
          </w:rPr>
          <w:t>n</w:t>
        </w:r>
        <w:r w:rsidRPr="00D23AE2">
          <w:rPr>
            <w:rStyle w:val="af9"/>
            <w:bCs/>
            <w:color w:val="auto"/>
            <w:u w:val="none"/>
          </w:rPr>
          <w:t>vraion.ru</w:t>
        </w:r>
      </w:hyperlink>
      <w:r w:rsidRPr="00D23AE2">
        <w:rPr>
          <w:bCs/>
        </w:rPr>
        <w:t>.</w:t>
      </w:r>
    </w:p>
    <w:p w14:paraId="554BE79C" w14:textId="77777777" w:rsidR="00B831E9" w:rsidRPr="00ED332E" w:rsidRDefault="00B831E9" w:rsidP="00B831E9">
      <w:pPr>
        <w:autoSpaceDE w:val="0"/>
        <w:autoSpaceDN w:val="0"/>
        <w:adjustRightInd w:val="0"/>
        <w:ind w:firstLine="709"/>
        <w:jc w:val="both"/>
        <w:rPr>
          <w:bCs/>
        </w:rPr>
      </w:pPr>
    </w:p>
    <w:p w14:paraId="5C01310C" w14:textId="77777777" w:rsidR="00B831E9" w:rsidRDefault="00B831E9" w:rsidP="00B831E9">
      <w:pPr>
        <w:autoSpaceDE w:val="0"/>
        <w:autoSpaceDN w:val="0"/>
        <w:adjustRightInd w:val="0"/>
        <w:ind w:firstLine="709"/>
        <w:jc w:val="both"/>
        <w:rPr>
          <w:bCs/>
        </w:rPr>
      </w:pPr>
      <w:r>
        <w:rPr>
          <w:bCs/>
        </w:rPr>
        <w:t>12</w:t>
      </w:r>
      <w:r w:rsidRPr="00ED332E">
        <w:rPr>
          <w:bCs/>
        </w:rPr>
        <w:t xml:space="preserve">. </w:t>
      </w:r>
      <w:r w:rsidRPr="004A6AC2">
        <w:rPr>
          <w:bCs/>
        </w:rPr>
        <w:t xml:space="preserve">Управлению общественных связей и информационной политики администрации района </w:t>
      </w:r>
      <w:r w:rsidR="00D23AE2">
        <w:rPr>
          <w:bCs/>
        </w:rPr>
        <w:t xml:space="preserve">(Л.Д. Михеева) </w:t>
      </w:r>
      <w:r w:rsidRPr="004A6AC2">
        <w:rPr>
          <w:bCs/>
        </w:rPr>
        <w:t xml:space="preserve">опубликовать постановление </w:t>
      </w:r>
      <w:r w:rsidR="00D23AE2">
        <w:rPr>
          <w:bCs/>
        </w:rPr>
        <w:t xml:space="preserve">                                 </w:t>
      </w:r>
      <w:r w:rsidRPr="004A6AC2">
        <w:rPr>
          <w:bCs/>
        </w:rPr>
        <w:t>в приложении «Официальный бюллетень» к районной газете «Новости Приобья».</w:t>
      </w:r>
    </w:p>
    <w:p w14:paraId="34C39059" w14:textId="77777777" w:rsidR="00B831E9" w:rsidRPr="00ED332E" w:rsidRDefault="00B831E9" w:rsidP="00B831E9">
      <w:pPr>
        <w:autoSpaceDE w:val="0"/>
        <w:autoSpaceDN w:val="0"/>
        <w:adjustRightInd w:val="0"/>
        <w:ind w:firstLine="709"/>
        <w:jc w:val="both"/>
        <w:rPr>
          <w:bCs/>
        </w:rPr>
      </w:pPr>
    </w:p>
    <w:p w14:paraId="4D856AE4" w14:textId="77777777" w:rsidR="00B831E9" w:rsidRDefault="00B831E9" w:rsidP="00B831E9">
      <w:pPr>
        <w:autoSpaceDE w:val="0"/>
        <w:autoSpaceDN w:val="0"/>
        <w:adjustRightInd w:val="0"/>
        <w:ind w:firstLine="709"/>
        <w:jc w:val="both"/>
        <w:rPr>
          <w:bCs/>
        </w:rPr>
      </w:pPr>
      <w:r>
        <w:rPr>
          <w:bCs/>
        </w:rPr>
        <w:t>13</w:t>
      </w:r>
      <w:r w:rsidRPr="00ED332E">
        <w:rPr>
          <w:bCs/>
        </w:rPr>
        <w:t>. Постановление вступает в силу после его официального опубликования (обнародования).</w:t>
      </w:r>
    </w:p>
    <w:p w14:paraId="12628E63" w14:textId="77777777" w:rsidR="00B831E9" w:rsidRPr="00ED332E" w:rsidRDefault="00B831E9" w:rsidP="00B831E9">
      <w:pPr>
        <w:autoSpaceDE w:val="0"/>
        <w:autoSpaceDN w:val="0"/>
        <w:adjustRightInd w:val="0"/>
        <w:ind w:firstLine="709"/>
        <w:jc w:val="both"/>
        <w:rPr>
          <w:bCs/>
        </w:rPr>
      </w:pPr>
    </w:p>
    <w:p w14:paraId="69FD3278" w14:textId="77777777" w:rsidR="00B831E9" w:rsidRPr="00ED332E" w:rsidRDefault="00B831E9" w:rsidP="00B831E9">
      <w:pPr>
        <w:autoSpaceDE w:val="0"/>
        <w:autoSpaceDN w:val="0"/>
        <w:adjustRightInd w:val="0"/>
        <w:ind w:firstLine="709"/>
        <w:jc w:val="both"/>
        <w:rPr>
          <w:bCs/>
        </w:rPr>
      </w:pPr>
      <w:r>
        <w:rPr>
          <w:bCs/>
        </w:rPr>
        <w:t>14</w:t>
      </w:r>
      <w:r w:rsidRPr="00ED332E">
        <w:rPr>
          <w:bCs/>
        </w:rPr>
        <w:t xml:space="preserve">. Контроль за выполнением постановления возложить </w:t>
      </w:r>
      <w:r w:rsidR="00D23AE2">
        <w:rPr>
          <w:bCs/>
        </w:rPr>
        <w:t xml:space="preserve">                                             </w:t>
      </w:r>
      <w:r w:rsidRPr="00ED332E">
        <w:rPr>
          <w:bCs/>
        </w:rPr>
        <w:t xml:space="preserve">на </w:t>
      </w:r>
      <w:r>
        <w:rPr>
          <w:bCs/>
        </w:rPr>
        <w:t xml:space="preserve">исполняющего обязанности </w:t>
      </w:r>
      <w:r w:rsidRPr="00ED332E">
        <w:rPr>
          <w:bCs/>
        </w:rPr>
        <w:t xml:space="preserve">заместителя </w:t>
      </w:r>
      <w:r w:rsidRPr="00E629E5">
        <w:rPr>
          <w:bCs/>
        </w:rPr>
        <w:t>главы района – начальник</w:t>
      </w:r>
      <w:r>
        <w:rPr>
          <w:bCs/>
        </w:rPr>
        <w:t>а</w:t>
      </w:r>
      <w:r w:rsidRPr="00E629E5">
        <w:rPr>
          <w:bCs/>
        </w:rPr>
        <w:t xml:space="preserve"> управления экологии, природопользования, земельных ресурсов, по жилищным вопросам и муниципальной собственности</w:t>
      </w:r>
      <w:r w:rsidRPr="00ED332E">
        <w:rPr>
          <w:bCs/>
        </w:rPr>
        <w:t xml:space="preserve"> </w:t>
      </w:r>
      <w:r w:rsidR="00D23AE2">
        <w:rPr>
          <w:bCs/>
        </w:rPr>
        <w:t xml:space="preserve">администрации района                              </w:t>
      </w:r>
      <w:r w:rsidRPr="00ED332E">
        <w:rPr>
          <w:bCs/>
        </w:rPr>
        <w:t>А.В. Воробьева.</w:t>
      </w:r>
    </w:p>
    <w:p w14:paraId="318622E0" w14:textId="77777777" w:rsidR="00B831E9" w:rsidRPr="00ED332E" w:rsidRDefault="00B831E9" w:rsidP="00B831E9">
      <w:pPr>
        <w:autoSpaceDE w:val="0"/>
        <w:autoSpaceDN w:val="0"/>
        <w:adjustRightInd w:val="0"/>
        <w:ind w:firstLine="709"/>
        <w:jc w:val="both"/>
        <w:rPr>
          <w:bCs/>
        </w:rPr>
      </w:pPr>
    </w:p>
    <w:p w14:paraId="01F4B9D4" w14:textId="77777777" w:rsidR="00487BE9" w:rsidRDefault="00487BE9" w:rsidP="00E86C28">
      <w:pPr>
        <w:adjustRightInd w:val="0"/>
        <w:jc w:val="both"/>
        <w:outlineLvl w:val="0"/>
        <w:rPr>
          <w:szCs w:val="20"/>
        </w:rPr>
      </w:pPr>
    </w:p>
    <w:p w14:paraId="2489B450" w14:textId="77777777" w:rsidR="00487BE9" w:rsidRDefault="00487BE9" w:rsidP="00E86C28">
      <w:pPr>
        <w:adjustRightInd w:val="0"/>
        <w:jc w:val="both"/>
        <w:outlineLvl w:val="0"/>
        <w:rPr>
          <w:szCs w:val="20"/>
        </w:rPr>
      </w:pPr>
    </w:p>
    <w:p w14:paraId="51D720AE" w14:textId="77777777" w:rsidR="009C1FF9" w:rsidRDefault="007932F0" w:rsidP="009C1FF9">
      <w:pPr>
        <w:adjustRightInd w:val="0"/>
        <w:jc w:val="both"/>
        <w:outlineLvl w:val="0"/>
        <w:rPr>
          <w:szCs w:val="24"/>
        </w:rPr>
      </w:pPr>
      <w:r>
        <w:rPr>
          <w:szCs w:val="24"/>
        </w:rPr>
        <w:t>Исполняющий обязанности</w:t>
      </w:r>
    </w:p>
    <w:p w14:paraId="450D85DB" w14:textId="77777777" w:rsidR="007932F0" w:rsidRDefault="007932F0" w:rsidP="007932F0">
      <w:pPr>
        <w:tabs>
          <w:tab w:val="left" w:pos="8790"/>
        </w:tabs>
        <w:adjustRightInd w:val="0"/>
        <w:jc w:val="both"/>
        <w:outlineLvl w:val="0"/>
        <w:rPr>
          <w:szCs w:val="20"/>
        </w:rPr>
      </w:pPr>
      <w:r>
        <w:rPr>
          <w:szCs w:val="24"/>
        </w:rPr>
        <w:t>главы района                                                                                 Т.А. Колокольцева</w:t>
      </w:r>
    </w:p>
    <w:sectPr w:rsidR="007932F0" w:rsidSect="00E86C28">
      <w:headerReference w:type="default" r:id="rId27"/>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2E9DB" w14:textId="77777777" w:rsidR="007932F0" w:rsidRDefault="007932F0">
      <w:r>
        <w:separator/>
      </w:r>
    </w:p>
  </w:endnote>
  <w:endnote w:type="continuationSeparator" w:id="0">
    <w:p w14:paraId="3D5E3E62" w14:textId="77777777" w:rsidR="007932F0" w:rsidRDefault="00793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C1163" w14:textId="77777777" w:rsidR="007932F0" w:rsidRDefault="007932F0">
      <w:r>
        <w:separator/>
      </w:r>
    </w:p>
  </w:footnote>
  <w:footnote w:type="continuationSeparator" w:id="0">
    <w:p w14:paraId="43F9FF06" w14:textId="77777777" w:rsidR="007932F0" w:rsidRDefault="00793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35847"/>
      <w:docPartObj>
        <w:docPartGallery w:val="Page Numbers (Top of Page)"/>
        <w:docPartUnique/>
      </w:docPartObj>
    </w:sdtPr>
    <w:sdtEndPr/>
    <w:sdtContent>
      <w:p w14:paraId="110ADEC6" w14:textId="77777777" w:rsidR="007932F0" w:rsidRDefault="007932F0">
        <w:pPr>
          <w:pStyle w:val="a4"/>
          <w:jc w:val="center"/>
        </w:pPr>
        <w:r>
          <w:fldChar w:fldCharType="begin"/>
        </w:r>
        <w:r>
          <w:instrText>PAGE   \* MERGEFORMAT</w:instrText>
        </w:r>
        <w:r>
          <w:fldChar w:fldCharType="separate"/>
        </w:r>
        <w:r w:rsidR="006A3C5A">
          <w:rPr>
            <w:noProof/>
          </w:rPr>
          <w:t>17</w:t>
        </w:r>
        <w:r>
          <w:fldChar w:fldCharType="end"/>
        </w:r>
      </w:p>
    </w:sdtContent>
  </w:sdt>
  <w:p w14:paraId="69111BE2" w14:textId="77777777" w:rsidR="007932F0" w:rsidRDefault="007932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1"/>
  </w:num>
  <w:num w:numId="22">
    <w:abstractNumId w:val="19"/>
  </w:num>
  <w:num w:numId="23">
    <w:abstractNumId w:val="27"/>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78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4A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CDD"/>
    <w:rsid w:val="00092DEF"/>
    <w:rsid w:val="00093A65"/>
    <w:rsid w:val="00094E9C"/>
    <w:rsid w:val="000A0BB5"/>
    <w:rsid w:val="000A0BF8"/>
    <w:rsid w:val="000A2716"/>
    <w:rsid w:val="000A6BCE"/>
    <w:rsid w:val="000A7E72"/>
    <w:rsid w:val="000B012D"/>
    <w:rsid w:val="000B049C"/>
    <w:rsid w:val="000B1417"/>
    <w:rsid w:val="000B38FF"/>
    <w:rsid w:val="000B5CCE"/>
    <w:rsid w:val="000C0EC2"/>
    <w:rsid w:val="000C171F"/>
    <w:rsid w:val="000C1E14"/>
    <w:rsid w:val="000C3D5F"/>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6611"/>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1F6857"/>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459B"/>
    <w:rsid w:val="004360F3"/>
    <w:rsid w:val="00436773"/>
    <w:rsid w:val="00436F7F"/>
    <w:rsid w:val="0044068E"/>
    <w:rsid w:val="00442913"/>
    <w:rsid w:val="004432B9"/>
    <w:rsid w:val="00444A6E"/>
    <w:rsid w:val="00445046"/>
    <w:rsid w:val="00453459"/>
    <w:rsid w:val="004538DE"/>
    <w:rsid w:val="004572B7"/>
    <w:rsid w:val="004574BE"/>
    <w:rsid w:val="004639AE"/>
    <w:rsid w:val="00463A57"/>
    <w:rsid w:val="004702B8"/>
    <w:rsid w:val="00471C09"/>
    <w:rsid w:val="00476B80"/>
    <w:rsid w:val="004773AF"/>
    <w:rsid w:val="00477A6B"/>
    <w:rsid w:val="004808F4"/>
    <w:rsid w:val="00480C53"/>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3621"/>
    <w:rsid w:val="004B51BA"/>
    <w:rsid w:val="004B64F4"/>
    <w:rsid w:val="004B676E"/>
    <w:rsid w:val="004B6EA1"/>
    <w:rsid w:val="004C04FE"/>
    <w:rsid w:val="004C18B9"/>
    <w:rsid w:val="004C1FD7"/>
    <w:rsid w:val="004C46DA"/>
    <w:rsid w:val="004C4852"/>
    <w:rsid w:val="004C562F"/>
    <w:rsid w:val="004C6160"/>
    <w:rsid w:val="004C66D3"/>
    <w:rsid w:val="004C6881"/>
    <w:rsid w:val="004C6D8F"/>
    <w:rsid w:val="004D0A7B"/>
    <w:rsid w:val="004D0D3F"/>
    <w:rsid w:val="004D0ED5"/>
    <w:rsid w:val="004D26C8"/>
    <w:rsid w:val="004D44AE"/>
    <w:rsid w:val="004D4587"/>
    <w:rsid w:val="004D6804"/>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926"/>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2C3B"/>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175ED"/>
    <w:rsid w:val="0062029D"/>
    <w:rsid w:val="0062178F"/>
    <w:rsid w:val="00621AE7"/>
    <w:rsid w:val="00622AB0"/>
    <w:rsid w:val="00623C38"/>
    <w:rsid w:val="006241D5"/>
    <w:rsid w:val="00624EE8"/>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1C31"/>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5A"/>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070"/>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07FBB"/>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55D5"/>
    <w:rsid w:val="0076614E"/>
    <w:rsid w:val="00767A3B"/>
    <w:rsid w:val="00771397"/>
    <w:rsid w:val="00772A3E"/>
    <w:rsid w:val="00780B03"/>
    <w:rsid w:val="007821FA"/>
    <w:rsid w:val="00784AA5"/>
    <w:rsid w:val="00787438"/>
    <w:rsid w:val="00787988"/>
    <w:rsid w:val="00791F1E"/>
    <w:rsid w:val="0079273F"/>
    <w:rsid w:val="00792AC7"/>
    <w:rsid w:val="007932F0"/>
    <w:rsid w:val="00795DFB"/>
    <w:rsid w:val="00797720"/>
    <w:rsid w:val="007A03F2"/>
    <w:rsid w:val="007A1EA5"/>
    <w:rsid w:val="007A4440"/>
    <w:rsid w:val="007A517E"/>
    <w:rsid w:val="007A6052"/>
    <w:rsid w:val="007A67E6"/>
    <w:rsid w:val="007B007E"/>
    <w:rsid w:val="007B179A"/>
    <w:rsid w:val="007B2F2D"/>
    <w:rsid w:val="007B4BC7"/>
    <w:rsid w:val="007B745A"/>
    <w:rsid w:val="007B785C"/>
    <w:rsid w:val="007C1CF4"/>
    <w:rsid w:val="007C310C"/>
    <w:rsid w:val="007C3A9B"/>
    <w:rsid w:val="007C4EDF"/>
    <w:rsid w:val="007C63F3"/>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4BE6"/>
    <w:rsid w:val="008179DE"/>
    <w:rsid w:val="00817CAF"/>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34E"/>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1D3"/>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3449"/>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56"/>
    <w:rsid w:val="00AD6CAC"/>
    <w:rsid w:val="00AD79ED"/>
    <w:rsid w:val="00AE05A7"/>
    <w:rsid w:val="00AE278F"/>
    <w:rsid w:val="00AE2899"/>
    <w:rsid w:val="00AE39FB"/>
    <w:rsid w:val="00AE3C5A"/>
    <w:rsid w:val="00AE46B7"/>
    <w:rsid w:val="00AE6168"/>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1F9A"/>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14D7"/>
    <w:rsid w:val="00B831E9"/>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C4BDC"/>
    <w:rsid w:val="00BD10AD"/>
    <w:rsid w:val="00BD16C6"/>
    <w:rsid w:val="00BD1718"/>
    <w:rsid w:val="00BD17EE"/>
    <w:rsid w:val="00BD4EED"/>
    <w:rsid w:val="00BD6577"/>
    <w:rsid w:val="00BD7D65"/>
    <w:rsid w:val="00BE05AC"/>
    <w:rsid w:val="00BE2145"/>
    <w:rsid w:val="00BE21CC"/>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AE2"/>
    <w:rsid w:val="00D23F6D"/>
    <w:rsid w:val="00D27DE9"/>
    <w:rsid w:val="00D3171C"/>
    <w:rsid w:val="00D31D5F"/>
    <w:rsid w:val="00D3321F"/>
    <w:rsid w:val="00D33594"/>
    <w:rsid w:val="00D33691"/>
    <w:rsid w:val="00D34F73"/>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4EB6"/>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1D12"/>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0808"/>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472EA"/>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7457"/>
    <o:shapelayout v:ext="edit">
      <o:idmap v:ext="edit" data="1"/>
    </o:shapelayout>
  </w:shapeDefaults>
  <w:decimalSymbol w:val=","/>
  <w:listSeparator w:val=";"/>
  <w14:docId w14:val="25E2F34E"/>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SUN\content\act\f89ab118-94d8-4bd6-9fe9-e4ba33aec479.doc" TargetMode="External"/><Relationship Id="rId18" Type="http://schemas.openxmlformats.org/officeDocument/2006/relationships/hyperlink" Target="file:///\\SUN\content\act\33115bf0-387c-4ab8-88e1-6f8e7e7c0cd2.doc" TargetMode="External"/><Relationship Id="rId26" Type="http://schemas.openxmlformats.org/officeDocument/2006/relationships/hyperlink" Target="http://www.nvraion.ru" TargetMode="External"/><Relationship Id="rId3" Type="http://schemas.openxmlformats.org/officeDocument/2006/relationships/styles" Target="styles.xml"/><Relationship Id="rId21" Type="http://schemas.openxmlformats.org/officeDocument/2006/relationships/hyperlink" Target="consultantplus://offline/ref=45D3EDB66472E2A6D934DDBF39E82FDD075BD0DFE7968C15CF5558D977U9g3H" TargetMode="External"/><Relationship Id="rId7" Type="http://schemas.openxmlformats.org/officeDocument/2006/relationships/endnotes" Target="endnotes.xml"/><Relationship Id="rId12" Type="http://schemas.openxmlformats.org/officeDocument/2006/relationships/hyperlink" Target="file:///\\SUN\content\act\1c0466cc-a15d-4f22-b3d9-812e8da8595d.doc" TargetMode="External"/><Relationship Id="rId17" Type="http://schemas.openxmlformats.org/officeDocument/2006/relationships/hyperlink" Target="file:///\\SUN\content\act\7f63dc07-3481-4ff9-94bb-4f9b4ae735ff.doc" TargetMode="External"/><Relationship Id="rId25" Type="http://schemas.openxmlformats.org/officeDocument/2006/relationships/hyperlink" Target="file:///\\SUN\content\act\33115bf0-387c-4ab8-88e1-6f8e7e7c0cd2.doc" TargetMode="External"/><Relationship Id="rId2" Type="http://schemas.openxmlformats.org/officeDocument/2006/relationships/numbering" Target="numbering.xml"/><Relationship Id="rId16" Type="http://schemas.openxmlformats.org/officeDocument/2006/relationships/hyperlink" Target="file:///\\SUN\content\act\e9c7859b-51fd-4309-af04-9731b0d866c7.doc" TargetMode="External"/><Relationship Id="rId20" Type="http://schemas.openxmlformats.org/officeDocument/2006/relationships/hyperlink" Target="file:///\\SUN\content\act\33115bf0-387c-4ab8-88e1-6f8e7e7c0cd2.doc"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SUN\content\edition\feb8a02f-4848-4dc8-94bc-313524ff1cb8.doc" TargetMode="External"/><Relationship Id="rId24" Type="http://schemas.openxmlformats.org/officeDocument/2006/relationships/hyperlink" Target="file:///\\SUN\content\act\33115bf0-387c-4ab8-88e1-6f8e7e7c0cd2.doc" TargetMode="External"/><Relationship Id="rId5" Type="http://schemas.openxmlformats.org/officeDocument/2006/relationships/webSettings" Target="webSettings.xml"/><Relationship Id="rId15" Type="http://schemas.openxmlformats.org/officeDocument/2006/relationships/hyperlink" Target="file:///\\SUN\content\act\2c78fa9b-2200-4d96-b5e4-301b91554de4.doc" TargetMode="External"/><Relationship Id="rId23" Type="http://schemas.openxmlformats.org/officeDocument/2006/relationships/hyperlink" Target="consultantplus://offline/ref=45D3EDB66472E2A6D934DDBF39E82FDD075BD0DFE7968C15CF5558D977U9g3H" TargetMode="External"/><Relationship Id="rId28" Type="http://schemas.openxmlformats.org/officeDocument/2006/relationships/fontTable" Target="fontTable.xml"/><Relationship Id="rId10" Type="http://schemas.openxmlformats.org/officeDocument/2006/relationships/hyperlink" Target="file:///\\SUN\content\act\adf38dc0-d88e-4bc3-affa-0b0ae564645c.doc" TargetMode="External"/><Relationship Id="rId19" Type="http://schemas.openxmlformats.org/officeDocument/2006/relationships/hyperlink" Target="file:///\\SUN\content\act\adc191c8-8c8a-4600-92fd-f318a251bf19.doc" TargetMode="External"/><Relationship Id="rId4" Type="http://schemas.openxmlformats.org/officeDocument/2006/relationships/settings" Target="settings.xml"/><Relationship Id="rId9" Type="http://schemas.openxmlformats.org/officeDocument/2006/relationships/hyperlink" Target="file:///\\SUN\content\edition\00a3e8a0-2eea-4a5e-8669-5f1d6e2100c6.doc" TargetMode="External"/><Relationship Id="rId14" Type="http://schemas.openxmlformats.org/officeDocument/2006/relationships/hyperlink" Target="file:///\\SUN\content\act\9673c156-a54b-4887-80e6-9bddfa6b1bcb.doc" TargetMode="External"/><Relationship Id="rId22" Type="http://schemas.openxmlformats.org/officeDocument/2006/relationships/hyperlink" Target="consultantplus://offline/ref=56D5167805126373C41BD8E9AB1BD60976F94BADBB3DA01CB17F6FF76E205D7F52669BF7B5VEg9H"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14310-6A43-4D91-A468-AAA2CD8EE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7487</Words>
  <Characters>42677</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2021-06-09T07:02:00Z</cp:lastPrinted>
  <dcterms:created xsi:type="dcterms:W3CDTF">2025-07-25T05:52:00Z</dcterms:created>
  <dcterms:modified xsi:type="dcterms:W3CDTF">2025-07-25T05:52:00Z</dcterms:modified>
</cp:coreProperties>
</file>